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0F2" w:rsidRPr="005351D9" w:rsidRDefault="00D420F2" w:rsidP="00D420F2">
      <w:pPr>
        <w:pStyle w:val="af0"/>
        <w:suppressAutoHyphens/>
        <w:rPr>
          <w:sz w:val="28"/>
          <w:szCs w:val="28"/>
        </w:rPr>
      </w:pPr>
      <w:r w:rsidRPr="005351D9">
        <w:rPr>
          <w:sz w:val="28"/>
          <w:szCs w:val="28"/>
        </w:rPr>
        <w:t xml:space="preserve">АДМИНИСТРАЦИЯ МУНИЦИПАЛЬНОГО ОБРАЗОВАНИЯ </w:t>
      </w:r>
    </w:p>
    <w:p w:rsidR="00D420F2" w:rsidRPr="005351D9" w:rsidRDefault="00D420F2" w:rsidP="00D420F2">
      <w:pPr>
        <w:pStyle w:val="af0"/>
        <w:suppressAutoHyphens/>
        <w:rPr>
          <w:sz w:val="28"/>
          <w:szCs w:val="28"/>
        </w:rPr>
      </w:pPr>
      <w:r w:rsidRPr="005351D9">
        <w:rPr>
          <w:sz w:val="28"/>
          <w:szCs w:val="28"/>
        </w:rPr>
        <w:t>СЕЛЬСКОГО ПОСЕЛЕНИЯ  «ЛИНЁВО-ОЗЁРСКОЕ»</w:t>
      </w:r>
    </w:p>
    <w:p w:rsidR="00D420F2" w:rsidRPr="005351D9" w:rsidRDefault="00D420F2" w:rsidP="00D420F2">
      <w:pPr>
        <w:pStyle w:val="af0"/>
        <w:suppressAutoHyphens/>
        <w:rPr>
          <w:sz w:val="28"/>
          <w:szCs w:val="28"/>
        </w:rPr>
      </w:pPr>
    </w:p>
    <w:p w:rsidR="00D420F2" w:rsidRPr="005351D9" w:rsidRDefault="00D420F2" w:rsidP="00D420F2">
      <w:pPr>
        <w:pStyle w:val="af0"/>
        <w:suppressAutoHyphens/>
        <w:rPr>
          <w:sz w:val="28"/>
          <w:szCs w:val="28"/>
        </w:rPr>
      </w:pPr>
    </w:p>
    <w:p w:rsidR="00D420F2" w:rsidRPr="005351D9" w:rsidRDefault="00D420F2" w:rsidP="00D420F2">
      <w:pPr>
        <w:pStyle w:val="af0"/>
        <w:tabs>
          <w:tab w:val="center" w:pos="4677"/>
          <w:tab w:val="left" w:pos="6645"/>
        </w:tabs>
        <w:suppressAutoHyphens/>
        <w:jc w:val="left"/>
        <w:rPr>
          <w:b/>
          <w:szCs w:val="32"/>
        </w:rPr>
      </w:pPr>
      <w:r w:rsidRPr="005351D9">
        <w:rPr>
          <w:sz w:val="28"/>
          <w:szCs w:val="28"/>
        </w:rPr>
        <w:tab/>
      </w:r>
      <w:r w:rsidRPr="005351D9">
        <w:rPr>
          <w:b/>
          <w:szCs w:val="32"/>
        </w:rPr>
        <w:t>ПОСТАНОВЛЕНИЕ</w:t>
      </w:r>
    </w:p>
    <w:p w:rsidR="00D420F2" w:rsidRPr="005351D9" w:rsidRDefault="00D420F2" w:rsidP="00D420F2">
      <w:pPr>
        <w:pStyle w:val="af0"/>
        <w:tabs>
          <w:tab w:val="center" w:pos="4677"/>
          <w:tab w:val="left" w:pos="6645"/>
        </w:tabs>
        <w:suppressAutoHyphens/>
        <w:jc w:val="left"/>
        <w:rPr>
          <w:sz w:val="28"/>
          <w:szCs w:val="28"/>
        </w:rPr>
      </w:pPr>
      <w:r w:rsidRPr="005351D9">
        <w:rPr>
          <w:sz w:val="28"/>
          <w:szCs w:val="28"/>
        </w:rPr>
        <w:tab/>
      </w:r>
    </w:p>
    <w:p w:rsidR="00D420F2" w:rsidRPr="005351D9" w:rsidRDefault="00D420F2" w:rsidP="00D420F2">
      <w:pPr>
        <w:pStyle w:val="af0"/>
        <w:suppressAutoHyphens/>
        <w:rPr>
          <w:sz w:val="28"/>
          <w:szCs w:val="28"/>
        </w:rPr>
      </w:pPr>
    </w:p>
    <w:p w:rsidR="00D420F2" w:rsidRPr="005351D9" w:rsidRDefault="008E1531" w:rsidP="00D420F2">
      <w:pPr>
        <w:pStyle w:val="af0"/>
        <w:suppressAutoHyphens/>
        <w:jc w:val="left"/>
        <w:rPr>
          <w:sz w:val="28"/>
          <w:szCs w:val="28"/>
        </w:rPr>
      </w:pPr>
      <w:r>
        <w:rPr>
          <w:sz w:val="28"/>
          <w:szCs w:val="28"/>
        </w:rPr>
        <w:t>28 ноября</w:t>
      </w:r>
      <w:r w:rsidR="00D420F2" w:rsidRPr="005351D9">
        <w:rPr>
          <w:sz w:val="28"/>
          <w:szCs w:val="28"/>
        </w:rPr>
        <w:t xml:space="preserve"> 2017 год</w:t>
      </w:r>
      <w:r w:rsidR="00D420F2" w:rsidRPr="005351D9">
        <w:rPr>
          <w:sz w:val="28"/>
          <w:szCs w:val="28"/>
        </w:rPr>
        <w:tab/>
      </w:r>
      <w:r w:rsidR="00D420F2" w:rsidRPr="005351D9">
        <w:rPr>
          <w:sz w:val="28"/>
          <w:szCs w:val="28"/>
        </w:rPr>
        <w:tab/>
      </w:r>
      <w:r w:rsidR="00D420F2" w:rsidRPr="005351D9">
        <w:rPr>
          <w:sz w:val="28"/>
          <w:szCs w:val="28"/>
        </w:rPr>
        <w:tab/>
      </w:r>
      <w:r w:rsidR="00D420F2" w:rsidRPr="005351D9">
        <w:rPr>
          <w:sz w:val="28"/>
          <w:szCs w:val="28"/>
        </w:rPr>
        <w:tab/>
      </w:r>
      <w:r w:rsidR="00D420F2" w:rsidRPr="005351D9">
        <w:rPr>
          <w:sz w:val="28"/>
          <w:szCs w:val="28"/>
        </w:rPr>
        <w:tab/>
      </w:r>
      <w:r w:rsidR="00D420F2" w:rsidRPr="005351D9">
        <w:rPr>
          <w:sz w:val="28"/>
          <w:szCs w:val="28"/>
        </w:rPr>
        <w:tab/>
        <w:t xml:space="preserve">                                 № </w:t>
      </w:r>
      <w:r>
        <w:rPr>
          <w:sz w:val="28"/>
          <w:szCs w:val="28"/>
        </w:rPr>
        <w:t>5</w:t>
      </w:r>
      <w:r w:rsidR="00D420F2" w:rsidRPr="005351D9">
        <w:rPr>
          <w:sz w:val="28"/>
          <w:szCs w:val="28"/>
        </w:rPr>
        <w:t xml:space="preserve">6                             </w:t>
      </w:r>
    </w:p>
    <w:p w:rsidR="00D420F2" w:rsidRPr="005351D9" w:rsidRDefault="00D420F2" w:rsidP="00D420F2">
      <w:pPr>
        <w:pStyle w:val="af0"/>
        <w:suppressAutoHyphens/>
        <w:rPr>
          <w:sz w:val="28"/>
          <w:szCs w:val="28"/>
        </w:rPr>
      </w:pPr>
      <w:r w:rsidRPr="005351D9">
        <w:rPr>
          <w:sz w:val="28"/>
          <w:szCs w:val="28"/>
        </w:rPr>
        <w:t>с. Линёво  Озеро</w:t>
      </w:r>
    </w:p>
    <w:p w:rsidR="00D420F2" w:rsidRPr="005351D9" w:rsidRDefault="00D420F2" w:rsidP="00D420F2">
      <w:pPr>
        <w:spacing w:after="0" w:line="240" w:lineRule="auto"/>
        <w:outlineLvl w:val="0"/>
        <w:rPr>
          <w:rFonts w:ascii="Times New Roman" w:hAnsi="Times New Roman" w:cs="Times New Roman"/>
          <w:bCs/>
          <w:iCs/>
          <w:sz w:val="28"/>
          <w:szCs w:val="28"/>
        </w:rPr>
      </w:pPr>
    </w:p>
    <w:p w:rsidR="00D420F2" w:rsidRPr="005351D9" w:rsidRDefault="00D420F2" w:rsidP="00D420F2">
      <w:pPr>
        <w:spacing w:after="0" w:line="240" w:lineRule="auto"/>
        <w:outlineLvl w:val="0"/>
        <w:rPr>
          <w:rFonts w:ascii="Times New Roman" w:hAnsi="Times New Roman" w:cs="Times New Roman"/>
          <w:bCs/>
          <w:iCs/>
          <w:sz w:val="28"/>
          <w:szCs w:val="28"/>
        </w:rPr>
      </w:pPr>
    </w:p>
    <w:p w:rsidR="00D420F2" w:rsidRPr="005351D9" w:rsidRDefault="00D420F2" w:rsidP="00D420F2">
      <w:pPr>
        <w:pStyle w:val="a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51D9">
        <w:rPr>
          <w:rFonts w:ascii="Times New Roman" w:hAnsi="Times New Roman" w:cs="Times New Roman"/>
          <w:b/>
          <w:sz w:val="28"/>
          <w:szCs w:val="28"/>
        </w:rPr>
        <w:t xml:space="preserve">Об утверждении Муниципальной программы комплексного развития </w:t>
      </w:r>
      <w:r w:rsidR="008E1531">
        <w:rPr>
          <w:rFonts w:ascii="Times New Roman" w:hAnsi="Times New Roman" w:cs="Times New Roman"/>
          <w:b/>
          <w:sz w:val="28"/>
          <w:szCs w:val="28"/>
        </w:rPr>
        <w:t>социальной</w:t>
      </w:r>
      <w:r w:rsidRPr="005351D9">
        <w:rPr>
          <w:rFonts w:ascii="Times New Roman" w:hAnsi="Times New Roman" w:cs="Times New Roman"/>
          <w:b/>
          <w:sz w:val="28"/>
          <w:szCs w:val="28"/>
        </w:rPr>
        <w:t xml:space="preserve"> инфраструктуры сельского поселения</w:t>
      </w:r>
    </w:p>
    <w:p w:rsidR="00D420F2" w:rsidRPr="005351D9" w:rsidRDefault="00D420F2" w:rsidP="00D420F2">
      <w:pPr>
        <w:pStyle w:val="a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51D9">
        <w:rPr>
          <w:rFonts w:ascii="Times New Roman" w:hAnsi="Times New Roman" w:cs="Times New Roman"/>
          <w:b/>
          <w:sz w:val="28"/>
          <w:szCs w:val="28"/>
        </w:rPr>
        <w:t xml:space="preserve"> «Линёво-Озёрское» муниципального района «Хилокский район» Забайкальского края на 2017-2026 годы</w:t>
      </w:r>
    </w:p>
    <w:p w:rsidR="00D420F2" w:rsidRPr="005351D9" w:rsidRDefault="00D420F2" w:rsidP="00D420F2">
      <w:pPr>
        <w:pStyle w:val="af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20F2" w:rsidRPr="005351D9" w:rsidRDefault="00D420F2" w:rsidP="00D420F2">
      <w:pPr>
        <w:pStyle w:val="3"/>
        <w:spacing w:after="0" w:line="24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</w:p>
    <w:p w:rsidR="00D420F2" w:rsidRPr="005351D9" w:rsidRDefault="00D420F2" w:rsidP="00D420F2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351D9">
        <w:rPr>
          <w:rFonts w:ascii="Times New Roman" w:hAnsi="Times New Roman" w:cs="Times New Roman"/>
          <w:sz w:val="28"/>
          <w:szCs w:val="28"/>
        </w:rPr>
        <w:t xml:space="preserve">В соответствии с пунктом 6.1 части 1 статьи 17 Федерального Закона  от 6 октября 2003 года № 131-ФЗ «Об общих принципах организации местного самоуправления в Российской Федерации», Уставом сельского поселения «Линёво-Озёрское», утвержденным решением Совета                              сельского поселения «Линёво-Озёрское» 24 декабря 2014 года № 107, </w:t>
      </w:r>
      <w:r w:rsidRPr="005351D9">
        <w:rPr>
          <w:rFonts w:ascii="Times New Roman" w:hAnsi="Times New Roman" w:cs="Times New Roman"/>
          <w:iCs/>
          <w:sz w:val="28"/>
          <w:szCs w:val="28"/>
        </w:rPr>
        <w:t xml:space="preserve">администрация сельского поселения «Линёво-Озёрское» </w:t>
      </w:r>
      <w:r w:rsidRPr="005351D9">
        <w:rPr>
          <w:rFonts w:ascii="Times New Roman" w:hAnsi="Times New Roman" w:cs="Times New Roman"/>
          <w:b/>
          <w:sz w:val="28"/>
          <w:szCs w:val="28"/>
        </w:rPr>
        <w:t>постановляет</w:t>
      </w:r>
      <w:r w:rsidRPr="005351D9">
        <w:rPr>
          <w:rFonts w:ascii="Times New Roman" w:hAnsi="Times New Roman" w:cs="Times New Roman"/>
          <w:sz w:val="28"/>
          <w:szCs w:val="28"/>
        </w:rPr>
        <w:t>:</w:t>
      </w:r>
    </w:p>
    <w:p w:rsidR="00D420F2" w:rsidRPr="005351D9" w:rsidRDefault="00D420F2" w:rsidP="00D420F2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D420F2" w:rsidRPr="005351D9" w:rsidRDefault="00D420F2" w:rsidP="00D420F2">
      <w:pPr>
        <w:pStyle w:val="a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51D9">
        <w:rPr>
          <w:rFonts w:ascii="Times New Roman" w:hAnsi="Times New Roman" w:cs="Times New Roman"/>
          <w:sz w:val="28"/>
          <w:szCs w:val="28"/>
        </w:rPr>
        <w:t xml:space="preserve">1. Утвердить </w:t>
      </w:r>
      <w:r>
        <w:rPr>
          <w:rFonts w:ascii="Times New Roman" w:hAnsi="Times New Roman" w:cs="Times New Roman"/>
          <w:sz w:val="28"/>
          <w:szCs w:val="28"/>
        </w:rPr>
        <w:t xml:space="preserve">прилагаемую Муниципальную программу </w:t>
      </w:r>
      <w:r w:rsidRPr="00F43D22">
        <w:rPr>
          <w:rFonts w:ascii="Times New Roman" w:hAnsi="Times New Roman" w:cs="Times New Roman"/>
          <w:sz w:val="28"/>
          <w:szCs w:val="28"/>
        </w:rPr>
        <w:t xml:space="preserve">комплексного развития </w:t>
      </w:r>
      <w:r w:rsidR="00AB1FAB">
        <w:rPr>
          <w:rFonts w:ascii="Times New Roman" w:hAnsi="Times New Roman" w:cs="Times New Roman"/>
          <w:sz w:val="28"/>
          <w:szCs w:val="28"/>
        </w:rPr>
        <w:t>социальной</w:t>
      </w:r>
      <w:r w:rsidRPr="00F43D22">
        <w:rPr>
          <w:rFonts w:ascii="Times New Roman" w:hAnsi="Times New Roman" w:cs="Times New Roman"/>
          <w:sz w:val="28"/>
          <w:szCs w:val="28"/>
        </w:rPr>
        <w:t xml:space="preserve"> инфраструктуры сельского поселения «Линёво-Озёрское» муниципального района «Хилокский район» Забайкальского края на 2017-2026 годы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420F2" w:rsidRPr="005351D9" w:rsidRDefault="00D420F2" w:rsidP="00D420F2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51D9">
        <w:rPr>
          <w:rFonts w:ascii="Times New Roman" w:hAnsi="Times New Roman" w:cs="Times New Roman"/>
          <w:sz w:val="28"/>
          <w:szCs w:val="28"/>
        </w:rPr>
        <w:t xml:space="preserve">2.  </w:t>
      </w:r>
      <w:r w:rsidRPr="005351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постановление вступает в силу на следующий день после дня его официального опубликования (обнародования). </w:t>
      </w:r>
    </w:p>
    <w:p w:rsidR="00D420F2" w:rsidRPr="005351D9" w:rsidRDefault="00D420F2" w:rsidP="00D420F2">
      <w:pPr>
        <w:pStyle w:val="ConsPlusTitle"/>
        <w:widowControl/>
        <w:ind w:firstLine="709"/>
        <w:jc w:val="both"/>
        <w:rPr>
          <w:b w:val="0"/>
          <w:bCs w:val="0"/>
        </w:rPr>
      </w:pPr>
      <w:r w:rsidRPr="005351D9">
        <w:rPr>
          <w:b w:val="0"/>
          <w:bCs w:val="0"/>
        </w:rPr>
        <w:t xml:space="preserve">3. Опубликовать настоящее постановление в информационно - телекоммуникационной сети «Интернет» на официальном сайте:  </w:t>
      </w:r>
      <w:hyperlink r:id="rId7" w:history="1">
        <w:r w:rsidRPr="005351D9">
          <w:rPr>
            <w:b w:val="0"/>
            <w:bCs w:val="0"/>
          </w:rPr>
          <w:t>http://хилок.забайкальскийкрай.рф/spLinevoozerskoe</w:t>
        </w:r>
      </w:hyperlink>
      <w:r w:rsidRPr="005351D9">
        <w:rPr>
          <w:b w:val="0"/>
          <w:bCs w:val="0"/>
        </w:rPr>
        <w:t xml:space="preserve">, разместить на информационных стендах администрации и направить во все муниципальные учреждения сельского поселения «Линёво-Озёрское. </w:t>
      </w:r>
    </w:p>
    <w:p w:rsidR="00D420F2" w:rsidRPr="005351D9" w:rsidRDefault="00D420F2" w:rsidP="00D420F2">
      <w:pPr>
        <w:pStyle w:val="ConsPlusTitle"/>
        <w:widowControl/>
        <w:ind w:firstLine="709"/>
        <w:jc w:val="both"/>
        <w:rPr>
          <w:b w:val="0"/>
          <w:bCs w:val="0"/>
        </w:rPr>
      </w:pPr>
    </w:p>
    <w:p w:rsidR="00D420F2" w:rsidRPr="005351D9" w:rsidRDefault="00D420F2" w:rsidP="00D420F2">
      <w:pPr>
        <w:pStyle w:val="ConsPlusTitle"/>
        <w:widowControl/>
        <w:ind w:firstLine="709"/>
        <w:jc w:val="both"/>
        <w:rPr>
          <w:b w:val="0"/>
          <w:bCs w:val="0"/>
        </w:rPr>
      </w:pPr>
    </w:p>
    <w:p w:rsidR="00D420F2" w:rsidRPr="005351D9" w:rsidRDefault="00D420F2" w:rsidP="00D420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51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муниципального образования </w:t>
      </w:r>
    </w:p>
    <w:p w:rsidR="00D420F2" w:rsidRDefault="00D420F2" w:rsidP="00D420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51D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 «Линёво-Озёрское»</w:t>
      </w:r>
      <w:r w:rsidRPr="005351D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351D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351D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351D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С.В. Ланцова     </w:t>
      </w:r>
    </w:p>
    <w:p w:rsidR="00D420F2" w:rsidRDefault="00D420F2" w:rsidP="00F161AE">
      <w:pPr>
        <w:shd w:val="clear" w:color="auto" w:fill="FFFFFF"/>
        <w:spacing w:after="0" w:line="240" w:lineRule="auto"/>
        <w:ind w:firstLine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20F2" w:rsidRDefault="00D420F2" w:rsidP="00F161AE">
      <w:pPr>
        <w:shd w:val="clear" w:color="auto" w:fill="FFFFFF"/>
        <w:spacing w:after="0" w:line="240" w:lineRule="auto"/>
        <w:ind w:firstLine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20F2" w:rsidRDefault="00D420F2" w:rsidP="00F161AE">
      <w:pPr>
        <w:shd w:val="clear" w:color="auto" w:fill="FFFFFF"/>
        <w:spacing w:after="0" w:line="240" w:lineRule="auto"/>
        <w:ind w:firstLine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20F2" w:rsidRDefault="00D420F2" w:rsidP="00F161AE">
      <w:pPr>
        <w:shd w:val="clear" w:color="auto" w:fill="FFFFFF"/>
        <w:spacing w:after="0" w:line="240" w:lineRule="auto"/>
        <w:ind w:firstLine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659B" w:rsidRDefault="0098659B" w:rsidP="00F161AE">
      <w:pPr>
        <w:shd w:val="clear" w:color="auto" w:fill="FFFFFF"/>
        <w:spacing w:after="0" w:line="240" w:lineRule="auto"/>
        <w:ind w:firstLine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20F2" w:rsidRDefault="00D420F2" w:rsidP="00F161AE">
      <w:pPr>
        <w:shd w:val="clear" w:color="auto" w:fill="FFFFFF"/>
        <w:spacing w:after="0" w:line="240" w:lineRule="auto"/>
        <w:ind w:firstLine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61AE" w:rsidRPr="00D85A33" w:rsidRDefault="00F161AE" w:rsidP="00F161AE">
      <w:pPr>
        <w:shd w:val="clear" w:color="auto" w:fill="FFFFFF"/>
        <w:spacing w:after="0" w:line="240" w:lineRule="auto"/>
        <w:ind w:firstLine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5A3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УТВЕРЖДЕНА </w:t>
      </w:r>
    </w:p>
    <w:p w:rsidR="00F161AE" w:rsidRPr="00D85A33" w:rsidRDefault="00D420F2" w:rsidP="00F161AE">
      <w:pPr>
        <w:shd w:val="clear" w:color="auto" w:fill="FFFFFF"/>
        <w:spacing w:after="0" w:line="240" w:lineRule="auto"/>
        <w:ind w:firstLine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</w:t>
      </w:r>
    </w:p>
    <w:p w:rsidR="00F161AE" w:rsidRPr="00D85A33" w:rsidRDefault="00F161AE" w:rsidP="00F161AE">
      <w:pPr>
        <w:shd w:val="clear" w:color="auto" w:fill="FFFFFF"/>
        <w:spacing w:after="0" w:line="240" w:lineRule="auto"/>
        <w:ind w:firstLine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5A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F161AE" w:rsidRPr="00D85A33" w:rsidRDefault="00F161AE" w:rsidP="00F161AE">
      <w:pPr>
        <w:shd w:val="clear" w:color="auto" w:fill="FFFFFF"/>
        <w:spacing w:after="0" w:line="240" w:lineRule="auto"/>
        <w:ind w:firstLine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5A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 </w:t>
      </w:r>
    </w:p>
    <w:p w:rsidR="00F161AE" w:rsidRPr="00D85A33" w:rsidRDefault="00F161AE" w:rsidP="00F161AE">
      <w:pPr>
        <w:shd w:val="clear" w:color="auto" w:fill="FFFFFF"/>
        <w:spacing w:after="0" w:line="240" w:lineRule="auto"/>
        <w:ind w:firstLine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5A33">
        <w:rPr>
          <w:rFonts w:ascii="Times New Roman" w:eastAsia="Times New Roman" w:hAnsi="Times New Roman" w:cs="Times New Roman"/>
          <w:sz w:val="28"/>
          <w:szCs w:val="28"/>
          <w:lang w:eastAsia="ru-RU"/>
        </w:rPr>
        <w:t>«Линёво-Озёрское»</w:t>
      </w:r>
    </w:p>
    <w:p w:rsidR="00F161AE" w:rsidRPr="00D85A33" w:rsidRDefault="00F161AE" w:rsidP="00F161AE">
      <w:pPr>
        <w:shd w:val="clear" w:color="auto" w:fill="FFFFFF"/>
        <w:spacing w:after="0" w:line="240" w:lineRule="auto"/>
        <w:ind w:firstLine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5A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B647D8">
        <w:rPr>
          <w:rFonts w:ascii="Times New Roman" w:eastAsia="Times New Roman" w:hAnsi="Times New Roman" w:cs="Times New Roman"/>
          <w:sz w:val="28"/>
          <w:szCs w:val="28"/>
          <w:lang w:eastAsia="ru-RU"/>
        </w:rPr>
        <w:t>28 ноября</w:t>
      </w:r>
      <w:r w:rsidRPr="00D85A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2017 года № </w:t>
      </w:r>
      <w:r w:rsidR="00B647D8">
        <w:rPr>
          <w:rFonts w:ascii="Times New Roman" w:eastAsia="Times New Roman" w:hAnsi="Times New Roman" w:cs="Times New Roman"/>
          <w:sz w:val="28"/>
          <w:szCs w:val="28"/>
          <w:lang w:eastAsia="ru-RU"/>
        </w:rPr>
        <w:t>56</w:t>
      </w:r>
    </w:p>
    <w:p w:rsidR="00F161AE" w:rsidRDefault="00F161AE" w:rsidP="00F161AE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F161AE" w:rsidRDefault="00F161AE" w:rsidP="00F161AE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F161AE" w:rsidRDefault="00F161AE" w:rsidP="00F161AE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F161AE" w:rsidRDefault="00F161AE" w:rsidP="00F161AE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F161AE" w:rsidRDefault="00F161AE" w:rsidP="00F161AE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F161AE" w:rsidRPr="00F161AE" w:rsidRDefault="00F161AE" w:rsidP="00F161A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F161AE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МУНИЦИПАЛЬНАЯ ПРОГРАММА</w:t>
      </w:r>
    </w:p>
    <w:p w:rsidR="00F161AE" w:rsidRDefault="00F161AE" w:rsidP="00F161AE">
      <w:pPr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F161AE" w:rsidRPr="00F161AE" w:rsidRDefault="00F161AE" w:rsidP="00F161AE">
      <w:pPr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F161A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КОМПЛЕКСНОГО РАЗВИТИЯ </w:t>
      </w:r>
    </w:p>
    <w:p w:rsidR="00F161AE" w:rsidRPr="00F161AE" w:rsidRDefault="00F161AE" w:rsidP="00F161AE">
      <w:pPr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F161A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СОЦИАЛЬНОЙ ИНФРАСТРУКТУРЫ </w:t>
      </w:r>
    </w:p>
    <w:p w:rsidR="00F161AE" w:rsidRPr="00F161AE" w:rsidRDefault="00F161AE" w:rsidP="00F161AE">
      <w:pPr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F161A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СЕЛЬСКОГО ПОСЕЛЕНИЯ  «ЛИНЁВО-ОЗЁРСКОЕ» МУНИЦИПАЛЬНОГО РАЙОНА «ХИЛОКСКИЙ РАЙОН» ЗАБАЙКАЛЬСКОГО КРАЯ </w:t>
      </w:r>
    </w:p>
    <w:p w:rsidR="00F161AE" w:rsidRPr="00F161AE" w:rsidRDefault="00F161AE" w:rsidP="00F161A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F161A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на 2017-</w:t>
      </w:r>
      <w:r w:rsidR="00BF20D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2026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годы</w:t>
      </w:r>
    </w:p>
    <w:p w:rsidR="00F161AE" w:rsidRDefault="00F161AE" w:rsidP="00F161AE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F161AE" w:rsidRDefault="00F161AE" w:rsidP="00F161AE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161AE" w:rsidRDefault="00F161AE" w:rsidP="00F161AE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161AE" w:rsidRDefault="00F161AE" w:rsidP="00F161AE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161AE" w:rsidRDefault="00F161AE" w:rsidP="00F161AE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161AE" w:rsidRDefault="00F161AE" w:rsidP="00F161AE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161AE" w:rsidRDefault="00F161AE" w:rsidP="00F161AE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161AE" w:rsidRDefault="00F161AE" w:rsidP="00F161AE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161AE" w:rsidRDefault="00F161AE" w:rsidP="00F161AE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161AE" w:rsidRDefault="00F161AE" w:rsidP="00F161AE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161AE" w:rsidRDefault="00F161AE" w:rsidP="00F161AE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161AE" w:rsidRDefault="00F161AE" w:rsidP="00F161AE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161AE" w:rsidRDefault="00F161AE" w:rsidP="00F161AE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161AE" w:rsidRDefault="00F161AE" w:rsidP="00F161AE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161AE" w:rsidRDefault="00F161AE" w:rsidP="00F161AE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161AE" w:rsidRDefault="00F161AE" w:rsidP="00F161AE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161AE" w:rsidRDefault="00F161AE" w:rsidP="00F161AE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161AE" w:rsidRDefault="00F161AE" w:rsidP="00F161AE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161AE" w:rsidRDefault="00F161AE" w:rsidP="00F161AE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420F2" w:rsidRDefault="00D420F2" w:rsidP="00F161AE">
      <w:pPr>
        <w:pStyle w:val="11"/>
        <w:rPr>
          <w:rFonts w:ascii="Times New Roman" w:hAnsi="Times New Roman"/>
          <w:noProof/>
          <w:sz w:val="28"/>
          <w:szCs w:val="28"/>
        </w:rPr>
      </w:pPr>
    </w:p>
    <w:p w:rsidR="00F161AE" w:rsidRPr="00D85A33" w:rsidRDefault="00F161AE" w:rsidP="00F161AE">
      <w:pPr>
        <w:pStyle w:val="11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с. Линёво Озеро</w:t>
      </w:r>
    </w:p>
    <w:p w:rsidR="00BC311A" w:rsidRDefault="00F161AE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7"/>
          <w:szCs w:val="27"/>
        </w:rPr>
        <w:lastRenderedPageBreak/>
        <w:t xml:space="preserve">1. </w:t>
      </w:r>
      <w:r w:rsidR="00BC311A">
        <w:rPr>
          <w:rFonts w:ascii="Times New Roman" w:eastAsia="Times New Roman" w:hAnsi="Times New Roman" w:cs="Times New Roman"/>
          <w:b/>
          <w:sz w:val="27"/>
          <w:szCs w:val="27"/>
        </w:rPr>
        <w:t>ПАСПОРТ ПРОГРАММЫ</w:t>
      </w:r>
    </w:p>
    <w:p w:rsidR="00BC311A" w:rsidRDefault="00BC311A">
      <w:pPr>
        <w:spacing w:after="0" w:line="100" w:lineRule="atLeas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445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977"/>
        <w:gridCol w:w="6468"/>
      </w:tblGrid>
      <w:tr w:rsidR="00BC311A" w:rsidTr="00B53BF2">
        <w:tc>
          <w:tcPr>
            <w:tcW w:w="2977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:rsidR="00BC311A" w:rsidRDefault="00BC311A">
            <w:pPr>
              <w:spacing w:before="100" w:after="100" w:line="100" w:lineRule="atLeast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>1.1</w:t>
            </w:r>
            <w:r w:rsidR="0094716A"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>.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 Наименование программы</w:t>
            </w:r>
          </w:p>
        </w:tc>
        <w:tc>
          <w:tcPr>
            <w:tcW w:w="6468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:rsidR="00BC311A" w:rsidRDefault="00BC311A" w:rsidP="00BF20DA">
            <w:pPr>
              <w:spacing w:before="100" w:after="100" w:line="100" w:lineRule="atLeast"/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Программа комплексного развития социальной инфраструктуры сельского поселения </w:t>
            </w:r>
            <w:r w:rsidR="003C3F73">
              <w:rPr>
                <w:rFonts w:ascii="Times New Roman" w:eastAsia="Times New Roman" w:hAnsi="Times New Roman" w:cs="Times New Roman"/>
                <w:sz w:val="27"/>
                <w:szCs w:val="27"/>
              </w:rPr>
              <w:t>«</w:t>
            </w:r>
            <w:r w:rsidR="00BF20DA">
              <w:rPr>
                <w:rFonts w:ascii="Times New Roman" w:eastAsia="Times New Roman" w:hAnsi="Times New Roman" w:cs="Times New Roman"/>
                <w:sz w:val="27"/>
                <w:szCs w:val="27"/>
              </w:rPr>
              <w:t>Линёво-Озёрское</w:t>
            </w:r>
            <w:r w:rsidR="003C3F73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» </w:t>
            </w:r>
            <w:r w:rsidR="00BF20DA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муниципального района «Хилокский район» Забайкальского края на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201</w:t>
            </w:r>
            <w:r w:rsidR="00BF20DA">
              <w:rPr>
                <w:rFonts w:ascii="Times New Roman" w:eastAsia="Times New Roman" w:hAnsi="Times New Roman" w:cs="Times New Roman"/>
                <w:sz w:val="27"/>
                <w:szCs w:val="27"/>
              </w:rPr>
              <w:t>7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-202</w:t>
            </w:r>
            <w:r w:rsidR="00BF20DA">
              <w:rPr>
                <w:rFonts w:ascii="Times New Roman" w:eastAsia="Times New Roman" w:hAnsi="Times New Roman" w:cs="Times New Roman"/>
                <w:sz w:val="27"/>
                <w:szCs w:val="27"/>
              </w:rPr>
              <w:t>6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г</w:t>
            </w:r>
            <w:r w:rsidR="00BF20DA">
              <w:rPr>
                <w:rFonts w:ascii="Times New Roman" w:eastAsia="Times New Roman" w:hAnsi="Times New Roman" w:cs="Times New Roman"/>
                <w:sz w:val="27"/>
                <w:szCs w:val="27"/>
              </w:rPr>
              <w:t>оды</w:t>
            </w:r>
          </w:p>
        </w:tc>
      </w:tr>
      <w:tr w:rsidR="00BC311A" w:rsidTr="00B53BF2">
        <w:tc>
          <w:tcPr>
            <w:tcW w:w="2977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:rsidR="00BC311A" w:rsidRDefault="00BC311A">
            <w:pPr>
              <w:spacing w:before="100" w:after="100" w:line="100" w:lineRule="atLeast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>1.2</w:t>
            </w:r>
            <w:r w:rsidR="0094716A"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>.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  Основание для разработки Программы</w:t>
            </w:r>
          </w:p>
        </w:tc>
        <w:tc>
          <w:tcPr>
            <w:tcW w:w="6468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:rsidR="004F6F23" w:rsidRDefault="004F6F23">
            <w:pPr>
              <w:spacing w:before="100" w:after="100" w:line="100" w:lineRule="atLeast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Градостроительный кодекс Российской Федерации </w:t>
            </w:r>
          </w:p>
          <w:p w:rsidR="00BC311A" w:rsidRDefault="00BC311A">
            <w:pPr>
              <w:spacing w:before="100" w:after="100" w:line="100" w:lineRule="atLeast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Федеральный закон</w:t>
            </w:r>
            <w:r w:rsidR="003C3F73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r w:rsidR="0094716A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от 6 ноября 2003 года </w:t>
            </w:r>
            <w:r w:rsidR="003C3F73">
              <w:rPr>
                <w:rFonts w:ascii="Times New Roman" w:eastAsia="Times New Roman" w:hAnsi="Times New Roman" w:cs="Times New Roman"/>
                <w:sz w:val="27"/>
                <w:szCs w:val="27"/>
              </w:rPr>
              <w:t>№131</w:t>
            </w:r>
            <w:r w:rsidR="0094716A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-ФЗ </w:t>
            </w:r>
            <w:r w:rsidR="003C3F73">
              <w:rPr>
                <w:rFonts w:ascii="Times New Roman" w:eastAsia="Times New Roman" w:hAnsi="Times New Roman" w:cs="Times New Roman"/>
                <w:sz w:val="27"/>
                <w:szCs w:val="27"/>
              </w:rPr>
              <w:t>«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Об общих принципах организации местного самоуправления в Р</w:t>
            </w:r>
            <w:r w:rsidR="0094716A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оссийской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Ф</w:t>
            </w:r>
            <w:r w:rsidR="0094716A">
              <w:rPr>
                <w:rFonts w:ascii="Times New Roman" w:eastAsia="Times New Roman" w:hAnsi="Times New Roman" w:cs="Times New Roman"/>
                <w:sz w:val="27"/>
                <w:szCs w:val="27"/>
              </w:rPr>
              <w:t>едерации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»</w:t>
            </w:r>
            <w:r w:rsidR="00660B79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</w:p>
          <w:p w:rsidR="00BC311A" w:rsidRDefault="00BC311A">
            <w:pPr>
              <w:spacing w:before="100" w:after="100" w:line="100" w:lineRule="atLeast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Постановление Правительства Российской Федерации от 01.10.2015 года №1050 «Об утверждении требований к Программам комплексного развития социальной инфраструктуры поселений и городских округов»</w:t>
            </w:r>
          </w:p>
          <w:p w:rsidR="00BC311A" w:rsidRDefault="00987BCF" w:rsidP="008308B9">
            <w:pPr>
              <w:spacing w:before="100" w:after="100" w:line="100" w:lineRule="atLeast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Генеральный план сельского поселения  «Линёво-Озёрское» (2015 г.-2033 г.), утвержденный Решением Совета сельского поселения «Линёво-Озёрское»  от10.07.2015 года № 130</w:t>
            </w:r>
          </w:p>
          <w:p w:rsidR="00987BCF" w:rsidRDefault="00841E23" w:rsidP="008308B9">
            <w:pPr>
              <w:spacing w:before="100" w:after="100" w:line="100" w:lineRule="atLeast"/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Распоряжение Главы муниципального образования сельского поселения «Линёво-Озёрское» от 23.12.2016 года № 53-Р «О разработке Муниципальной программы комплексного развития социальной инфраструктуры сельского поселения «Линёво-Озёрское» муниципального района «Хилокский район» Забайкальского края на 2017-2026 годы» </w:t>
            </w:r>
          </w:p>
        </w:tc>
      </w:tr>
      <w:tr w:rsidR="00BC311A" w:rsidTr="00B53BF2">
        <w:tc>
          <w:tcPr>
            <w:tcW w:w="2977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:rsidR="00BC311A" w:rsidRDefault="00BC311A">
            <w:pPr>
              <w:spacing w:before="100" w:after="100" w:line="100" w:lineRule="atLeast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>1.3.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 Наименование заказчика и разработчика Программы, их местонахождение</w:t>
            </w:r>
          </w:p>
        </w:tc>
        <w:tc>
          <w:tcPr>
            <w:tcW w:w="6468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:rsidR="004F6F23" w:rsidRPr="004F6F23" w:rsidRDefault="00BC311A">
            <w:pPr>
              <w:spacing w:before="100" w:after="100" w:line="100" w:lineRule="atLeast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Администрация сельского поселения</w:t>
            </w:r>
            <w:r w:rsidR="00660B79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«</w:t>
            </w:r>
            <w:r w:rsidR="00BF20DA">
              <w:rPr>
                <w:rFonts w:ascii="Times New Roman" w:eastAsia="Times New Roman" w:hAnsi="Times New Roman" w:cs="Times New Roman"/>
                <w:sz w:val="27"/>
                <w:szCs w:val="27"/>
              </w:rPr>
              <w:t>Линёво-Озёрское</w:t>
            </w:r>
            <w:r w:rsidR="00660B79">
              <w:rPr>
                <w:rFonts w:ascii="Times New Roman" w:eastAsia="Times New Roman" w:hAnsi="Times New Roman" w:cs="Times New Roman"/>
                <w:sz w:val="27"/>
                <w:szCs w:val="27"/>
              </w:rPr>
              <w:t>»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r w:rsidR="00660B79">
              <w:rPr>
                <w:rFonts w:ascii="Times New Roman" w:eastAsia="Times New Roman" w:hAnsi="Times New Roman" w:cs="Times New Roman"/>
                <w:sz w:val="27"/>
                <w:szCs w:val="27"/>
              </w:rPr>
              <w:t>Забайкальский край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, </w:t>
            </w:r>
            <w:r w:rsidR="00660B79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Хилокский район, </w:t>
            </w:r>
            <w:r w:rsidR="00B53BF2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             </w:t>
            </w:r>
            <w:r w:rsidR="00660B79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с. </w:t>
            </w:r>
            <w:r w:rsidR="004F6F23">
              <w:rPr>
                <w:rFonts w:ascii="Times New Roman" w:eastAsia="Times New Roman" w:hAnsi="Times New Roman" w:cs="Times New Roman"/>
                <w:sz w:val="27"/>
                <w:szCs w:val="27"/>
              </w:rPr>
              <w:t>Линёво Озеро, ул. Ленина, д. 17</w:t>
            </w:r>
          </w:p>
          <w:p w:rsidR="00BC311A" w:rsidRDefault="00BC311A">
            <w:pPr>
              <w:spacing w:before="100" w:after="100" w:line="10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311A" w:rsidTr="00B53BF2">
        <w:tc>
          <w:tcPr>
            <w:tcW w:w="2977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:rsidR="00BC311A" w:rsidRDefault="00BC311A">
            <w:pPr>
              <w:spacing w:before="100" w:after="100" w:line="100" w:lineRule="atLeast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 xml:space="preserve">1.4. </w:t>
            </w:r>
            <w:r w:rsidR="00C64B3E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Цели и задачи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Программы</w:t>
            </w:r>
          </w:p>
        </w:tc>
        <w:tc>
          <w:tcPr>
            <w:tcW w:w="6468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:rsidR="00BC311A" w:rsidRDefault="00C64B3E" w:rsidP="00660B79">
            <w:pPr>
              <w:spacing w:before="100" w:after="100" w:line="100" w:lineRule="atLeast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Цел</w:t>
            </w:r>
            <w:r w:rsidR="00F50102">
              <w:rPr>
                <w:rFonts w:ascii="Times New Roman" w:eastAsia="Times New Roman" w:hAnsi="Times New Roman" w:cs="Times New Roman"/>
                <w:sz w:val="27"/>
                <w:szCs w:val="27"/>
              </w:rPr>
              <w:t>и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программы: </w:t>
            </w:r>
          </w:p>
          <w:p w:rsidR="00C64B3E" w:rsidRDefault="00C64B3E" w:rsidP="00C64B3E">
            <w:pPr>
              <w:spacing w:before="100" w:after="100" w:line="100" w:lineRule="atLeast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- обеспечение безопасности, качества и эффективности использования населением объектов социальной инфраструктуры сельского поселения;</w:t>
            </w:r>
          </w:p>
          <w:p w:rsidR="00C64B3E" w:rsidRDefault="00C64B3E" w:rsidP="00C64B3E">
            <w:pPr>
              <w:spacing w:before="100" w:after="100" w:line="100" w:lineRule="atLeast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- обеспечение доступности объектов социальной инфраструктуры сельского поселения для населения в соответствии с нормативами градостроительного проектирования;</w:t>
            </w:r>
          </w:p>
          <w:p w:rsidR="004F1328" w:rsidRDefault="00C64B3E" w:rsidP="00C64B3E">
            <w:pPr>
              <w:spacing w:before="100" w:after="100" w:line="100" w:lineRule="atLeast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- обеспечение сбалансированного развития систем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lastRenderedPageBreak/>
              <w:t xml:space="preserve">социальной инфраструктуры </w:t>
            </w:r>
            <w:r w:rsidR="004F1328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сельского поселения до 2026 года в соответствии с установленными потребностями в объектах социальной инфраструктуры;</w:t>
            </w:r>
          </w:p>
          <w:p w:rsidR="004F1328" w:rsidRDefault="004F1328" w:rsidP="00C64B3E">
            <w:pPr>
              <w:spacing w:before="100" w:after="100" w:line="100" w:lineRule="atLeast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- достижение расчетного уровня обеспеченности населения сельского поселения услугами объектов социальной инфраструктуры в соответствии с нормативами градостроительного проектирования;</w:t>
            </w:r>
          </w:p>
          <w:p w:rsidR="00F50102" w:rsidRDefault="004F1328" w:rsidP="00C64B3E">
            <w:pPr>
              <w:spacing w:before="100" w:after="100" w:line="100" w:lineRule="atLeast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- обеспечение эффективности функционирования </w:t>
            </w:r>
            <w:r w:rsidR="00F50102">
              <w:rPr>
                <w:rFonts w:ascii="Times New Roman" w:eastAsia="Times New Roman" w:hAnsi="Times New Roman" w:cs="Times New Roman"/>
                <w:sz w:val="27"/>
                <w:szCs w:val="27"/>
              </w:rPr>
              <w:t>действующей социальной инфраструктуры сельского поселения.</w:t>
            </w:r>
          </w:p>
          <w:p w:rsidR="00C64B3E" w:rsidRDefault="00F50102" w:rsidP="00C64B3E">
            <w:pPr>
              <w:spacing w:before="100" w:after="100" w:line="100" w:lineRule="atLeast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Задачи </w:t>
            </w:r>
            <w:r w:rsidR="00C64B3E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программы: </w:t>
            </w:r>
          </w:p>
          <w:p w:rsidR="00F50102" w:rsidRDefault="00F50102" w:rsidP="00C64B3E">
            <w:pPr>
              <w:spacing w:before="100" w:after="100" w:line="100" w:lineRule="atLeast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- анализ социально-экономического развития сельского поселения, наличия и уровня обеспеченности населения </w:t>
            </w:r>
            <w:r w:rsidR="008A0F97">
              <w:rPr>
                <w:rFonts w:ascii="Times New Roman" w:eastAsia="Times New Roman" w:hAnsi="Times New Roman" w:cs="Times New Roman"/>
                <w:sz w:val="27"/>
                <w:szCs w:val="27"/>
              </w:rPr>
              <w:t>услугами объектов социальной инфраструктуры;</w:t>
            </w:r>
          </w:p>
          <w:p w:rsidR="008A0F97" w:rsidRDefault="008A0F97" w:rsidP="00C64B3E">
            <w:pPr>
              <w:spacing w:before="100" w:after="100" w:line="100" w:lineRule="atLeast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- прогноз потребностей населения сельского поселения в объектах социальной инфраструктуры до 2026 года;</w:t>
            </w:r>
          </w:p>
          <w:p w:rsidR="008A0F97" w:rsidRDefault="008A0F97" w:rsidP="008A0F97">
            <w:pPr>
              <w:spacing w:before="100" w:after="100" w:line="100" w:lineRule="atLeast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- формирование перечня мероприятий (инвестиционных проектов) по проектированию, строительству, реконструкции объектов социальной инфраструктуры сельского поселения</w:t>
            </w:r>
            <w:r w:rsidR="008A2577">
              <w:rPr>
                <w:rFonts w:ascii="Times New Roman" w:eastAsia="Times New Roman" w:hAnsi="Times New Roman" w:cs="Times New Roman"/>
                <w:sz w:val="27"/>
                <w:szCs w:val="27"/>
              </w:rPr>
              <w:t>;</w:t>
            </w:r>
          </w:p>
          <w:p w:rsidR="008A2577" w:rsidRDefault="008A2577" w:rsidP="008A0F97">
            <w:pPr>
              <w:spacing w:before="100" w:after="100" w:line="100" w:lineRule="atLeast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- оценка объемов и источников финансирования мероприятий по проектированию, строительству, реконструкции объектов социальной инфраструктуры сельского поселения;</w:t>
            </w:r>
          </w:p>
          <w:p w:rsidR="008A2577" w:rsidRDefault="008A2577" w:rsidP="008A0F97">
            <w:pPr>
              <w:spacing w:before="100" w:after="100" w:line="100" w:lineRule="atLeast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- оценка эффективности реализации мероприятий и соответствия нормативам градостроительного проектирования сельского поселения; </w:t>
            </w:r>
          </w:p>
          <w:p w:rsidR="008A2577" w:rsidRDefault="008A2577" w:rsidP="008A2577">
            <w:pPr>
              <w:spacing w:before="100" w:after="100" w:line="100" w:lineRule="atLeast"/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- предложения по повышению доступности среды для маломобильных групп населения сельского поселения.  </w:t>
            </w:r>
          </w:p>
        </w:tc>
      </w:tr>
      <w:tr w:rsidR="00BC311A" w:rsidTr="00B53BF2">
        <w:tc>
          <w:tcPr>
            <w:tcW w:w="2977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:rsidR="00BC311A" w:rsidRDefault="00BC311A" w:rsidP="0094716A">
            <w:pPr>
              <w:spacing w:before="100" w:after="100" w:line="100" w:lineRule="atLeast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lastRenderedPageBreak/>
              <w:t>1.</w:t>
            </w:r>
            <w:r w:rsidR="0094716A"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>.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 Сроки </w:t>
            </w:r>
            <w:r w:rsidR="00525847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и этапы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реализации Программы</w:t>
            </w:r>
          </w:p>
        </w:tc>
        <w:tc>
          <w:tcPr>
            <w:tcW w:w="6468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:rsidR="00BC311A" w:rsidRDefault="00525847" w:rsidP="008A2577">
            <w:pPr>
              <w:spacing w:before="100" w:after="100" w:line="100" w:lineRule="atLeast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Сроки реализации программы </w:t>
            </w:r>
            <w:r w:rsidR="00BC311A">
              <w:rPr>
                <w:rFonts w:ascii="Times New Roman" w:eastAsia="Times New Roman" w:hAnsi="Times New Roman" w:cs="Times New Roman"/>
                <w:sz w:val="27"/>
                <w:szCs w:val="27"/>
              </w:rPr>
              <w:t>201</w:t>
            </w:r>
            <w:r w:rsidR="008A2577">
              <w:rPr>
                <w:rFonts w:ascii="Times New Roman" w:eastAsia="Times New Roman" w:hAnsi="Times New Roman" w:cs="Times New Roman"/>
                <w:sz w:val="27"/>
                <w:szCs w:val="27"/>
              </w:rPr>
              <w:t>7</w:t>
            </w:r>
            <w:r w:rsidR="00BC311A">
              <w:rPr>
                <w:rFonts w:ascii="Times New Roman" w:eastAsia="Times New Roman" w:hAnsi="Times New Roman" w:cs="Times New Roman"/>
                <w:sz w:val="27"/>
                <w:szCs w:val="27"/>
              </w:rPr>
              <w:t>-202</w:t>
            </w:r>
            <w:r w:rsidR="008A2577">
              <w:rPr>
                <w:rFonts w:ascii="Times New Roman" w:eastAsia="Times New Roman" w:hAnsi="Times New Roman" w:cs="Times New Roman"/>
                <w:sz w:val="27"/>
                <w:szCs w:val="27"/>
              </w:rPr>
              <w:t>6</w:t>
            </w:r>
            <w:r w:rsidR="00BC311A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годы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.</w:t>
            </w:r>
          </w:p>
          <w:p w:rsidR="00525847" w:rsidRPr="00444907" w:rsidRDefault="00525847" w:rsidP="00525847">
            <w:pPr>
              <w:spacing w:before="100" w:after="100" w:line="1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Программа реализуется в два этапа:</w:t>
            </w:r>
          </w:p>
          <w:p w:rsidR="00525847" w:rsidRPr="00444907" w:rsidRDefault="00525847" w:rsidP="00525847">
            <w:pPr>
              <w:spacing w:before="100" w:after="100" w:line="10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4907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этап – 2017-2021 годы</w:t>
            </w:r>
          </w:p>
          <w:p w:rsidR="00525847" w:rsidRDefault="00525847" w:rsidP="00525847">
            <w:pPr>
              <w:spacing w:before="100" w:after="100" w:line="100" w:lineRule="atLeast"/>
            </w:pPr>
            <w:r w:rsidRPr="00444907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4449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этап – 2022-2026 годы</w:t>
            </w:r>
          </w:p>
        </w:tc>
      </w:tr>
      <w:tr w:rsidR="00BC311A" w:rsidTr="00B53BF2">
        <w:tc>
          <w:tcPr>
            <w:tcW w:w="2977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:rsidR="00BC311A" w:rsidRDefault="00BC311A" w:rsidP="0094716A">
            <w:pPr>
              <w:spacing w:before="100" w:after="100" w:line="100" w:lineRule="atLeast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>1.</w:t>
            </w:r>
            <w:r w:rsidR="0094716A"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>.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  Исполнители Программы</w:t>
            </w:r>
          </w:p>
        </w:tc>
        <w:tc>
          <w:tcPr>
            <w:tcW w:w="6468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:rsidR="00BC311A" w:rsidRDefault="00BC311A" w:rsidP="00600015">
            <w:pPr>
              <w:spacing w:before="100" w:after="100" w:line="100" w:lineRule="atLeast"/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Программа реализуется с участием и финансированием бюджетов всех уровней</w:t>
            </w:r>
            <w:r w:rsidR="00600015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: </w:t>
            </w:r>
            <w:r w:rsidR="00033684">
              <w:rPr>
                <w:rFonts w:ascii="Times New Roman" w:eastAsia="Times New Roman" w:hAnsi="Times New Roman" w:cs="Times New Roman"/>
                <w:sz w:val="27"/>
                <w:szCs w:val="27"/>
              </w:rPr>
              <w:t>краевой бюджет, бюджет района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, </w:t>
            </w:r>
            <w:r w:rsidR="00033684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бюджет сельского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поселения</w:t>
            </w:r>
            <w:r w:rsidR="00033684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r w:rsidR="00033684">
              <w:rPr>
                <w:rFonts w:ascii="Times New Roman" w:eastAsia="Times New Roman" w:hAnsi="Times New Roman" w:cs="Times New Roman"/>
                <w:sz w:val="27"/>
                <w:szCs w:val="27"/>
              </w:rPr>
              <w:lastRenderedPageBreak/>
              <w:t>«Линёво-Озёрское»</w:t>
            </w:r>
            <w:r w:rsidR="009054E3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, а также за счет привлечения внебюджетных средств </w:t>
            </w:r>
          </w:p>
        </w:tc>
      </w:tr>
      <w:tr w:rsidR="00BC311A" w:rsidTr="00B53BF2">
        <w:tc>
          <w:tcPr>
            <w:tcW w:w="2977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:rsidR="00BC311A" w:rsidRDefault="00BC311A" w:rsidP="0094716A">
            <w:pPr>
              <w:spacing w:before="100" w:after="100" w:line="100" w:lineRule="atLeast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lastRenderedPageBreak/>
              <w:t>1.</w:t>
            </w:r>
            <w:r w:rsidR="0094716A"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>.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 Целевые показатели       (индикаторы) обеспеченности населения объектами социальной инфраструктуры</w:t>
            </w:r>
          </w:p>
        </w:tc>
        <w:tc>
          <w:tcPr>
            <w:tcW w:w="6468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:rsidR="00600015" w:rsidRDefault="00600015">
            <w:pPr>
              <w:spacing w:after="0" w:line="100" w:lineRule="atLeast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Целевые показатели: </w:t>
            </w:r>
          </w:p>
          <w:p w:rsidR="00BC311A" w:rsidRDefault="00BC311A">
            <w:pPr>
              <w:spacing w:after="0" w:line="100" w:lineRule="atLeast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-</w:t>
            </w:r>
            <w:r w:rsidR="00600015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лощадь жилых помещений, введённая в эксплуатацию за год</w:t>
            </w:r>
            <w:r w:rsidR="00600015">
              <w:rPr>
                <w:rFonts w:ascii="Times New Roman" w:eastAsia="Times New Roman" w:hAnsi="Times New Roman" w:cs="Times New Roman"/>
                <w:sz w:val="27"/>
                <w:szCs w:val="27"/>
              </w:rPr>
              <w:t>;</w:t>
            </w:r>
          </w:p>
          <w:p w:rsidR="00BC311A" w:rsidRDefault="00BC311A">
            <w:pPr>
              <w:spacing w:before="100" w:after="100" w:line="100" w:lineRule="atLeast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-</w:t>
            </w:r>
            <w:r w:rsidR="00600015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доля детей в возрасте от 1 до 6 лет, обеспеченных дошкольными учреждениями</w:t>
            </w:r>
            <w:r w:rsidR="00600015">
              <w:rPr>
                <w:rFonts w:ascii="Times New Roman" w:eastAsia="Times New Roman" w:hAnsi="Times New Roman" w:cs="Times New Roman"/>
                <w:sz w:val="27"/>
                <w:szCs w:val="27"/>
              </w:rPr>
              <w:t>;</w:t>
            </w:r>
          </w:p>
          <w:p w:rsidR="00BC311A" w:rsidRDefault="00600015">
            <w:pPr>
              <w:spacing w:after="0" w:line="100" w:lineRule="atLeast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- </w:t>
            </w:r>
            <w:r w:rsidR="00BC311A">
              <w:rPr>
                <w:rFonts w:ascii="Times New Roman" w:eastAsia="Times New Roman" w:hAnsi="Times New Roman" w:cs="Times New Roman"/>
                <w:sz w:val="27"/>
                <w:szCs w:val="27"/>
              </w:rPr>
              <w:t>доля детей школьного возраста, обеспеченных ученическими местами для занятий в школе в одну смену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;</w:t>
            </w:r>
          </w:p>
          <w:p w:rsidR="00BC311A" w:rsidRDefault="00BC311A">
            <w:pPr>
              <w:spacing w:before="100" w:after="100" w:line="100" w:lineRule="atLeast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-</w:t>
            </w:r>
            <w:r w:rsidR="00600015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вместимость </w:t>
            </w:r>
            <w:r w:rsidR="00600015">
              <w:rPr>
                <w:rFonts w:ascii="Times New Roman" w:eastAsia="Times New Roman" w:hAnsi="Times New Roman" w:cs="Times New Roman"/>
                <w:sz w:val="27"/>
                <w:szCs w:val="27"/>
              </w:rPr>
              <w:t>домов культуры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, библиотек, учреждений дополнительного образования</w:t>
            </w:r>
            <w:r w:rsidR="00600015">
              <w:rPr>
                <w:rFonts w:ascii="Times New Roman" w:eastAsia="Times New Roman" w:hAnsi="Times New Roman" w:cs="Times New Roman"/>
                <w:sz w:val="27"/>
                <w:szCs w:val="27"/>
              </w:rPr>
              <w:t>;</w:t>
            </w:r>
          </w:p>
          <w:p w:rsidR="00BC311A" w:rsidRDefault="00BC311A">
            <w:pPr>
              <w:spacing w:before="100" w:after="100" w:line="100" w:lineRule="atLeast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-</w:t>
            </w:r>
            <w:r w:rsidR="00600015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площадь торговых предприятий</w:t>
            </w:r>
            <w:r w:rsidR="00600015">
              <w:rPr>
                <w:rFonts w:ascii="Times New Roman" w:eastAsia="Times New Roman" w:hAnsi="Times New Roman" w:cs="Times New Roman"/>
                <w:sz w:val="27"/>
                <w:szCs w:val="27"/>
              </w:rPr>
              <w:t>;</w:t>
            </w:r>
          </w:p>
          <w:p w:rsidR="00BC311A" w:rsidRDefault="00BC311A">
            <w:pPr>
              <w:spacing w:before="100" w:after="100" w:line="100" w:lineRule="atLeast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-</w:t>
            </w:r>
            <w:r w:rsidR="00600015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количество посадочных мест в предприятиях общественного питания</w:t>
            </w:r>
            <w:r w:rsidR="00600015">
              <w:rPr>
                <w:rFonts w:ascii="Times New Roman" w:eastAsia="Times New Roman" w:hAnsi="Times New Roman" w:cs="Times New Roman"/>
                <w:sz w:val="27"/>
                <w:szCs w:val="27"/>
              </w:rPr>
              <w:t>;</w:t>
            </w:r>
          </w:p>
          <w:p w:rsidR="00BC311A" w:rsidRDefault="00BC311A">
            <w:pPr>
              <w:spacing w:before="100" w:after="100" w:line="100" w:lineRule="atLeast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-</w:t>
            </w:r>
            <w:r w:rsidR="00600015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количество предприятий бытового обслуживания</w:t>
            </w:r>
            <w:r w:rsidR="00600015">
              <w:rPr>
                <w:rFonts w:ascii="Times New Roman" w:eastAsia="Times New Roman" w:hAnsi="Times New Roman" w:cs="Times New Roman"/>
                <w:sz w:val="27"/>
                <w:szCs w:val="27"/>
              </w:rPr>
              <w:t>;</w:t>
            </w:r>
          </w:p>
          <w:p w:rsidR="00BC311A" w:rsidRDefault="00BC311A">
            <w:pPr>
              <w:spacing w:before="100" w:after="100" w:line="100" w:lineRule="atLeast"/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-</w:t>
            </w:r>
            <w:r w:rsidR="00600015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количество посещений в поликлинике</w:t>
            </w:r>
            <w:r w:rsidR="00600015">
              <w:rPr>
                <w:rFonts w:ascii="Times New Roman" w:eastAsia="Times New Roman" w:hAnsi="Times New Roman" w:cs="Times New Roman"/>
                <w:sz w:val="27"/>
                <w:szCs w:val="27"/>
              </w:rPr>
              <w:t>.</w:t>
            </w:r>
          </w:p>
        </w:tc>
      </w:tr>
      <w:tr w:rsidR="00BC311A" w:rsidTr="00B53BF2">
        <w:tc>
          <w:tcPr>
            <w:tcW w:w="2977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:rsidR="00BC311A" w:rsidRDefault="00BC311A" w:rsidP="0094716A">
            <w:pPr>
              <w:spacing w:before="100" w:after="100" w:line="100" w:lineRule="atLeast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>1.</w:t>
            </w:r>
            <w:r w:rsidR="0094716A"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Объёмы и источники финансирования Программы</w:t>
            </w:r>
          </w:p>
        </w:tc>
        <w:tc>
          <w:tcPr>
            <w:tcW w:w="6468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:rsidR="00854C65" w:rsidRPr="00F2771E" w:rsidRDefault="00BC311A">
            <w:pPr>
              <w:spacing w:before="100" w:after="100" w:line="100" w:lineRule="atLeast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2771E">
              <w:rPr>
                <w:rFonts w:ascii="Times New Roman" w:eastAsia="Times New Roman" w:hAnsi="Times New Roman" w:cs="Times New Roman"/>
                <w:sz w:val="27"/>
                <w:szCs w:val="27"/>
              </w:rPr>
              <w:t>Программа предполагает финансирование за счёт бюдж</w:t>
            </w:r>
            <w:r w:rsidR="005D5626" w:rsidRPr="00F2771E">
              <w:rPr>
                <w:rFonts w:ascii="Times New Roman" w:eastAsia="Times New Roman" w:hAnsi="Times New Roman" w:cs="Times New Roman"/>
                <w:sz w:val="27"/>
                <w:szCs w:val="27"/>
              </w:rPr>
              <w:t>ет</w:t>
            </w:r>
            <w:r w:rsidR="00DF4FA5" w:rsidRPr="00F2771E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ов всех уровней в сумме </w:t>
            </w:r>
            <w:r w:rsidR="00F2771E">
              <w:rPr>
                <w:rFonts w:ascii="Times New Roman" w:eastAsia="Times New Roman" w:hAnsi="Times New Roman" w:cs="Times New Roman"/>
                <w:sz w:val="27"/>
                <w:szCs w:val="27"/>
              </w:rPr>
              <w:t>460 861,0 тыс.</w:t>
            </w:r>
            <w:r w:rsidR="005D5626" w:rsidRPr="00F2771E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руб</w:t>
            </w:r>
            <w:r w:rsidR="00F2771E">
              <w:rPr>
                <w:rFonts w:ascii="Times New Roman" w:eastAsia="Times New Roman" w:hAnsi="Times New Roman" w:cs="Times New Roman"/>
                <w:sz w:val="27"/>
                <w:szCs w:val="27"/>
              </w:rPr>
              <w:t>.</w:t>
            </w:r>
            <w:r w:rsidR="00294CE6" w:rsidRPr="00F2771E">
              <w:rPr>
                <w:rFonts w:ascii="Times New Roman" w:eastAsia="Times New Roman" w:hAnsi="Times New Roman" w:cs="Times New Roman"/>
                <w:sz w:val="27"/>
                <w:szCs w:val="27"/>
              </w:rPr>
              <w:t>,</w:t>
            </w:r>
            <w:r w:rsidR="00F2771E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                   </w:t>
            </w:r>
            <w:r w:rsidRPr="00F2771E">
              <w:rPr>
                <w:rFonts w:ascii="Times New Roman" w:eastAsia="Times New Roman" w:hAnsi="Times New Roman" w:cs="Times New Roman"/>
                <w:sz w:val="27"/>
                <w:szCs w:val="27"/>
              </w:rPr>
              <w:t>в</w:t>
            </w:r>
            <w:r w:rsidR="005D5626" w:rsidRPr="00F2771E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т</w:t>
            </w:r>
            <w:r w:rsidR="00294CE6" w:rsidRPr="00F2771E">
              <w:rPr>
                <w:rFonts w:ascii="Times New Roman" w:eastAsia="Times New Roman" w:hAnsi="Times New Roman" w:cs="Times New Roman"/>
                <w:sz w:val="27"/>
                <w:szCs w:val="27"/>
              </w:rPr>
              <w:t>ом числе</w:t>
            </w:r>
            <w:r w:rsidR="00DF4FA5" w:rsidRPr="00F2771E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: </w:t>
            </w:r>
          </w:p>
          <w:p w:rsidR="00F2771E" w:rsidRDefault="000F0806">
            <w:pPr>
              <w:spacing w:before="100" w:after="100" w:line="100" w:lineRule="atLeast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2771E">
              <w:rPr>
                <w:rFonts w:ascii="Times New Roman" w:eastAsia="Times New Roman" w:hAnsi="Times New Roman" w:cs="Times New Roman"/>
                <w:sz w:val="27"/>
                <w:szCs w:val="27"/>
              </w:rPr>
              <w:t>к</w:t>
            </w:r>
            <w:r w:rsidR="00660B79" w:rsidRPr="00F2771E">
              <w:rPr>
                <w:rFonts w:ascii="Times New Roman" w:eastAsia="Times New Roman" w:hAnsi="Times New Roman" w:cs="Times New Roman"/>
                <w:sz w:val="27"/>
                <w:szCs w:val="27"/>
              </w:rPr>
              <w:t>раевой</w:t>
            </w:r>
            <w:r w:rsidR="00DF4FA5" w:rsidRPr="00F2771E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бюджет </w:t>
            </w:r>
            <w:r w:rsidR="00F2771E">
              <w:rPr>
                <w:rFonts w:ascii="Times New Roman" w:eastAsia="Times New Roman" w:hAnsi="Times New Roman" w:cs="Times New Roman"/>
                <w:sz w:val="27"/>
                <w:szCs w:val="27"/>
              </w:rPr>
              <w:t>–</w:t>
            </w:r>
            <w:r w:rsidRPr="00F2771E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r w:rsidR="00F2771E">
              <w:rPr>
                <w:rFonts w:ascii="Times New Roman" w:eastAsia="Times New Roman" w:hAnsi="Times New Roman" w:cs="Times New Roman"/>
                <w:sz w:val="27"/>
                <w:szCs w:val="27"/>
              </w:rPr>
              <w:t>452 916,0 тыс.</w:t>
            </w:r>
            <w:r w:rsidR="00F2771E" w:rsidRPr="00F2771E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руб</w:t>
            </w:r>
            <w:r w:rsidR="00F2771E">
              <w:rPr>
                <w:rFonts w:ascii="Times New Roman" w:eastAsia="Times New Roman" w:hAnsi="Times New Roman" w:cs="Times New Roman"/>
                <w:sz w:val="27"/>
                <w:szCs w:val="27"/>
              </w:rPr>
              <w:t>.</w:t>
            </w:r>
          </w:p>
          <w:p w:rsidR="00BC311A" w:rsidRPr="00F2771E" w:rsidRDefault="00DF4FA5">
            <w:pPr>
              <w:spacing w:before="100" w:after="100" w:line="100" w:lineRule="atLeast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2771E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бюджет района </w:t>
            </w:r>
            <w:r w:rsidR="00F2771E">
              <w:rPr>
                <w:rFonts w:ascii="Times New Roman" w:eastAsia="Times New Roman" w:hAnsi="Times New Roman" w:cs="Times New Roman"/>
                <w:sz w:val="27"/>
                <w:szCs w:val="27"/>
              </w:rPr>
              <w:t>–</w:t>
            </w:r>
            <w:r w:rsidR="000F0806" w:rsidRPr="00F2771E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r w:rsidR="00F2771E">
              <w:rPr>
                <w:rFonts w:ascii="Times New Roman" w:eastAsia="Times New Roman" w:hAnsi="Times New Roman" w:cs="Times New Roman"/>
                <w:sz w:val="27"/>
                <w:szCs w:val="27"/>
              </w:rPr>
              <w:t>6 510,0 тыс. руб.</w:t>
            </w:r>
          </w:p>
          <w:p w:rsidR="00BC311A" w:rsidRDefault="005D5626">
            <w:pPr>
              <w:spacing w:before="100" w:after="100" w:line="100" w:lineRule="atLeast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 w:rsidRPr="00F2771E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бюджет </w:t>
            </w:r>
            <w:r w:rsidR="000F0806" w:rsidRPr="00F2771E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сельского </w:t>
            </w:r>
            <w:r w:rsidRPr="00F2771E">
              <w:rPr>
                <w:rFonts w:ascii="Times New Roman" w:eastAsia="Times New Roman" w:hAnsi="Times New Roman" w:cs="Times New Roman"/>
                <w:sz w:val="27"/>
                <w:szCs w:val="27"/>
              </w:rPr>
              <w:t>пос</w:t>
            </w:r>
            <w:r w:rsidR="00DF4FA5" w:rsidRPr="00F2771E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еления – </w:t>
            </w:r>
            <w:r w:rsidR="00F2771E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1 435,0 тыс. руб., </w:t>
            </w:r>
          </w:p>
          <w:p w:rsidR="00BC311A" w:rsidRDefault="00F2771E" w:rsidP="00F2771E">
            <w:pPr>
              <w:spacing w:before="100" w:after="100" w:line="100" w:lineRule="atLeast"/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а также привлечение внебюджетных средств в сумме 2 434,0 тыс. руб. </w:t>
            </w:r>
          </w:p>
        </w:tc>
      </w:tr>
      <w:tr w:rsidR="00BC311A" w:rsidTr="00B53BF2">
        <w:tc>
          <w:tcPr>
            <w:tcW w:w="2977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:rsidR="00BC311A" w:rsidRDefault="00BC311A" w:rsidP="0094716A">
            <w:pPr>
              <w:spacing w:before="100" w:after="100" w:line="100" w:lineRule="atLeast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>1.</w:t>
            </w:r>
            <w:r w:rsidR="0094716A"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>.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 Описание запланированных мероприятий по проектированию, строительству, реконструкции объектов социальной инфраструктуры</w:t>
            </w:r>
          </w:p>
        </w:tc>
        <w:tc>
          <w:tcPr>
            <w:tcW w:w="6468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:rsidR="00C12049" w:rsidRDefault="00C12049">
            <w:pPr>
              <w:spacing w:before="100" w:after="100" w:line="100" w:lineRule="atLeast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Мероприятия: </w:t>
            </w:r>
          </w:p>
          <w:p w:rsidR="00BC311A" w:rsidRDefault="00C12049">
            <w:pPr>
              <w:spacing w:before="100" w:after="100" w:line="100" w:lineRule="atLeast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- р</w:t>
            </w:r>
            <w:r w:rsidR="00BC311A">
              <w:rPr>
                <w:rFonts w:ascii="Times New Roman" w:eastAsia="Times New Roman" w:hAnsi="Times New Roman" w:cs="Times New Roman"/>
                <w:sz w:val="27"/>
                <w:szCs w:val="27"/>
              </w:rPr>
              <w:t>азработка проектов планировки территории и межевание земельных участков под строительство объектов социальной инфраструктуры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;</w:t>
            </w:r>
          </w:p>
          <w:p w:rsidR="00C12049" w:rsidRDefault="00BC311A">
            <w:pPr>
              <w:spacing w:before="100" w:after="100" w:line="100" w:lineRule="atLeast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-разработка проектно-сметной документации по строительству и реконструкции объектов социальной </w:t>
            </w:r>
            <w:r w:rsidR="00C12049">
              <w:rPr>
                <w:rFonts w:ascii="Times New Roman" w:eastAsia="Times New Roman" w:hAnsi="Times New Roman" w:cs="Times New Roman"/>
                <w:sz w:val="27"/>
                <w:szCs w:val="27"/>
              </w:rPr>
              <w:t>инфраструктуры;</w:t>
            </w:r>
          </w:p>
          <w:p w:rsidR="00BC311A" w:rsidRDefault="00BC311A">
            <w:pPr>
              <w:spacing w:before="100" w:after="100" w:line="100" w:lineRule="atLeast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-строительство и реконструкция объектов социальной инфраструктуры</w:t>
            </w:r>
            <w:r w:rsidR="00C12049">
              <w:rPr>
                <w:rFonts w:ascii="Times New Roman" w:eastAsia="Times New Roman" w:hAnsi="Times New Roman" w:cs="Times New Roman"/>
                <w:sz w:val="27"/>
                <w:szCs w:val="27"/>
              </w:rPr>
              <w:t>;</w:t>
            </w:r>
          </w:p>
          <w:p w:rsidR="00BC311A" w:rsidRDefault="00BC311A">
            <w:pPr>
              <w:spacing w:before="100" w:after="100" w:line="100" w:lineRule="atLeast"/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-строительство социального жилья, индивидуальное жилищное строительство</w:t>
            </w:r>
            <w:r w:rsidR="00C12049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. </w:t>
            </w:r>
          </w:p>
        </w:tc>
      </w:tr>
      <w:tr w:rsidR="00BC311A" w:rsidTr="00B53BF2">
        <w:tc>
          <w:tcPr>
            <w:tcW w:w="2977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:rsidR="00BC311A" w:rsidRDefault="00BC311A" w:rsidP="00C12049">
            <w:pPr>
              <w:spacing w:before="100" w:after="100" w:line="100" w:lineRule="atLeast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>1.1</w:t>
            </w:r>
            <w:r w:rsidR="0094716A"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>0.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  Ожидаемые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lastRenderedPageBreak/>
              <w:t xml:space="preserve">результаты реализации </w:t>
            </w:r>
            <w:r w:rsidR="00C12049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программы </w:t>
            </w:r>
          </w:p>
        </w:tc>
        <w:tc>
          <w:tcPr>
            <w:tcW w:w="6468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:rsidR="00BC311A" w:rsidRDefault="00BC311A" w:rsidP="00C12049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lastRenderedPageBreak/>
              <w:t xml:space="preserve">Повышение качества, комфортности и уровня жизни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lastRenderedPageBreak/>
              <w:t xml:space="preserve">населения </w:t>
            </w:r>
            <w:r w:rsidR="00C12049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сельского поселения «Линёво-Озёрское». </w:t>
            </w:r>
          </w:p>
          <w:p w:rsidR="00C12049" w:rsidRPr="00C12049" w:rsidRDefault="00C12049" w:rsidP="00C1204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:rsidR="00C12049" w:rsidRDefault="00C12049" w:rsidP="00C12049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Обеспеченность граждан жилплощадью.</w:t>
            </w:r>
          </w:p>
          <w:p w:rsidR="00C12049" w:rsidRPr="00C12049" w:rsidRDefault="00C12049" w:rsidP="00C12049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:rsidR="00BC311A" w:rsidRPr="00C12049" w:rsidRDefault="00C12049" w:rsidP="00C120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="00BC311A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ормативная доступность и обеспеченность объектами социальной инфраструктуры жителей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сельского поселения «Линёво-Озёрское». </w:t>
            </w:r>
          </w:p>
        </w:tc>
      </w:tr>
      <w:tr w:rsidR="00BC311A" w:rsidTr="00B53BF2">
        <w:tc>
          <w:tcPr>
            <w:tcW w:w="2977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:rsidR="00BC311A" w:rsidRDefault="00BC311A" w:rsidP="00C12049">
            <w:pPr>
              <w:spacing w:after="0" w:line="100" w:lineRule="atLeast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lastRenderedPageBreak/>
              <w:t>1.1</w:t>
            </w:r>
            <w:r w:rsidR="0094716A">
              <w:rPr>
                <w:rFonts w:ascii="Times New Roman" w:eastAsia="Times New Roman" w:hAnsi="Times New Roman" w:cs="Times New Roman"/>
                <w:b/>
                <w:sz w:val="27"/>
                <w:szCs w:val="27"/>
              </w:rPr>
              <w:t>1.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  Организация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контроля за исполнением</w:t>
            </w:r>
            <w:r w:rsidR="00C12049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программы</w:t>
            </w:r>
          </w:p>
        </w:tc>
        <w:tc>
          <w:tcPr>
            <w:tcW w:w="6468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auto"/>
          </w:tcPr>
          <w:p w:rsidR="00C12049" w:rsidRDefault="00C12049" w:rsidP="00C12049">
            <w:pPr>
              <w:spacing w:before="100" w:after="100" w:line="100" w:lineRule="atLeast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К</w:t>
            </w:r>
            <w:r w:rsidR="00BC311A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онтроль за исполнением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п</w:t>
            </w:r>
            <w:r w:rsidR="00BC311A">
              <w:rPr>
                <w:rFonts w:ascii="Times New Roman" w:eastAsia="Times New Roman" w:hAnsi="Times New Roman" w:cs="Times New Roman"/>
                <w:sz w:val="27"/>
                <w:szCs w:val="27"/>
              </w:rPr>
              <w:t>рограммы осуществля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ю</w:t>
            </w:r>
            <w:r w:rsidR="00BC311A">
              <w:rPr>
                <w:rFonts w:ascii="Times New Roman" w:eastAsia="Times New Roman" w:hAnsi="Times New Roman" w:cs="Times New Roman"/>
                <w:sz w:val="27"/>
                <w:szCs w:val="27"/>
              </w:rPr>
              <w:t>т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:</w:t>
            </w:r>
          </w:p>
          <w:p w:rsidR="00C12049" w:rsidRDefault="00C12049" w:rsidP="00C12049">
            <w:pPr>
              <w:spacing w:before="100" w:after="100" w:line="100" w:lineRule="atLeast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А</w:t>
            </w:r>
            <w:r w:rsidR="00BC311A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дминистрация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сельского поселения «Линёво-Озёрское»;</w:t>
            </w:r>
          </w:p>
          <w:p w:rsidR="00BC311A" w:rsidRDefault="00BC311A" w:rsidP="00C12049">
            <w:pPr>
              <w:spacing w:before="100" w:after="100" w:line="100" w:lineRule="atLeast"/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Совет сельского поселения</w:t>
            </w:r>
            <w:r w:rsidR="00660B79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«</w:t>
            </w:r>
            <w:r w:rsidR="00BF20DA">
              <w:rPr>
                <w:rFonts w:ascii="Times New Roman" w:eastAsia="Times New Roman" w:hAnsi="Times New Roman" w:cs="Times New Roman"/>
                <w:sz w:val="27"/>
                <w:szCs w:val="27"/>
              </w:rPr>
              <w:t>Линёво-Озёрское</w:t>
            </w:r>
            <w:r w:rsidR="00660B79">
              <w:rPr>
                <w:rFonts w:ascii="Times New Roman" w:eastAsia="Times New Roman" w:hAnsi="Times New Roman" w:cs="Times New Roman"/>
                <w:sz w:val="27"/>
                <w:szCs w:val="27"/>
              </w:rPr>
              <w:t>»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.</w:t>
            </w:r>
          </w:p>
        </w:tc>
      </w:tr>
    </w:tbl>
    <w:p w:rsidR="008308B9" w:rsidRDefault="008308B9" w:rsidP="00B55EE5">
      <w:pPr>
        <w:pStyle w:val="NormalWeb"/>
        <w:spacing w:before="0" w:after="0" w:line="240" w:lineRule="auto"/>
        <w:jc w:val="center"/>
        <w:rPr>
          <w:b/>
          <w:bCs/>
          <w:sz w:val="28"/>
          <w:szCs w:val="28"/>
        </w:rPr>
      </w:pPr>
    </w:p>
    <w:p w:rsidR="00B55EE5" w:rsidRDefault="00B53BF2" w:rsidP="00B55EE5">
      <w:pPr>
        <w:pStyle w:val="NormalWeb"/>
        <w:spacing w:before="0"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2.   </w:t>
      </w:r>
      <w:r w:rsidRPr="00B53BF2">
        <w:rPr>
          <w:b/>
          <w:bCs/>
          <w:sz w:val="28"/>
          <w:szCs w:val="28"/>
        </w:rPr>
        <w:t xml:space="preserve">ПРОГРАММА КОМПЛЕКСНОГО РАЗВИТИЯ </w:t>
      </w:r>
    </w:p>
    <w:p w:rsidR="00BC311A" w:rsidRDefault="00B53BF2" w:rsidP="00B55EE5">
      <w:pPr>
        <w:pStyle w:val="NormalWeb"/>
        <w:spacing w:before="0" w:after="0" w:line="240" w:lineRule="auto"/>
        <w:jc w:val="center"/>
        <w:rPr>
          <w:b/>
          <w:bCs/>
          <w:sz w:val="28"/>
          <w:szCs w:val="28"/>
        </w:rPr>
      </w:pPr>
      <w:r w:rsidRPr="00B53BF2">
        <w:rPr>
          <w:b/>
          <w:bCs/>
          <w:sz w:val="28"/>
          <w:szCs w:val="28"/>
        </w:rPr>
        <w:t>СОЦИАЛЬНОЙ ИНФРАСТРУКТУРЫ</w:t>
      </w:r>
      <w:r w:rsidRPr="00B53BF2">
        <w:rPr>
          <w:sz w:val="28"/>
          <w:szCs w:val="28"/>
        </w:rPr>
        <w:t xml:space="preserve">  </w:t>
      </w:r>
      <w:r w:rsidRPr="00B53BF2">
        <w:rPr>
          <w:b/>
          <w:bCs/>
          <w:sz w:val="28"/>
          <w:szCs w:val="28"/>
        </w:rPr>
        <w:t>СЕЛЬСКОГО ПОСЕЛЕНИЯ «</w:t>
      </w:r>
      <w:r w:rsidR="00B55EE5">
        <w:rPr>
          <w:b/>
          <w:bCs/>
          <w:sz w:val="28"/>
          <w:szCs w:val="28"/>
        </w:rPr>
        <w:t>ЛИНЁВО-ОЗЁРСКОЕ</w:t>
      </w:r>
      <w:r w:rsidRPr="00B53BF2">
        <w:rPr>
          <w:b/>
          <w:bCs/>
          <w:sz w:val="28"/>
          <w:szCs w:val="28"/>
        </w:rPr>
        <w:t xml:space="preserve">»  </w:t>
      </w:r>
      <w:r w:rsidR="00B55EE5">
        <w:rPr>
          <w:b/>
          <w:bCs/>
          <w:sz w:val="28"/>
          <w:szCs w:val="28"/>
        </w:rPr>
        <w:t>на 2017-2026 годы</w:t>
      </w:r>
    </w:p>
    <w:p w:rsidR="00B55EE5" w:rsidRDefault="00B55EE5" w:rsidP="00B55EE5">
      <w:pPr>
        <w:pStyle w:val="NormalWeb"/>
        <w:spacing w:before="0" w:after="0" w:line="240" w:lineRule="auto"/>
        <w:jc w:val="center"/>
        <w:rPr>
          <w:b/>
          <w:sz w:val="28"/>
          <w:szCs w:val="28"/>
        </w:rPr>
      </w:pPr>
    </w:p>
    <w:p w:rsidR="00BC311A" w:rsidRDefault="00BC311A" w:rsidP="00B55EE5">
      <w:pPr>
        <w:pStyle w:val="NormalWeb"/>
        <w:spacing w:before="0" w:after="0" w:line="240" w:lineRule="auto"/>
        <w:ind w:firstLine="708"/>
        <w:jc w:val="both"/>
        <w:rPr>
          <w:b/>
          <w:sz w:val="28"/>
          <w:szCs w:val="28"/>
        </w:rPr>
      </w:pPr>
      <w:r w:rsidRPr="005B763A">
        <w:rPr>
          <w:b/>
          <w:sz w:val="28"/>
          <w:szCs w:val="28"/>
        </w:rPr>
        <w:t>2.1. Характеристика существующего состояния социальной инфраструктуры сельского поселения</w:t>
      </w:r>
      <w:r w:rsidR="00660B79" w:rsidRPr="005B763A">
        <w:rPr>
          <w:b/>
          <w:sz w:val="28"/>
          <w:szCs w:val="28"/>
        </w:rPr>
        <w:t xml:space="preserve"> «</w:t>
      </w:r>
      <w:r w:rsidR="00BF20DA" w:rsidRPr="005B763A">
        <w:rPr>
          <w:b/>
          <w:sz w:val="28"/>
          <w:szCs w:val="28"/>
        </w:rPr>
        <w:t>Линёво-Озёрское</w:t>
      </w:r>
      <w:r w:rsidR="00660B79" w:rsidRPr="005B763A">
        <w:rPr>
          <w:b/>
          <w:sz w:val="28"/>
          <w:szCs w:val="28"/>
        </w:rPr>
        <w:t>»</w:t>
      </w:r>
      <w:r w:rsidRPr="005B763A">
        <w:rPr>
          <w:b/>
          <w:sz w:val="28"/>
          <w:szCs w:val="28"/>
        </w:rPr>
        <w:t>.</w:t>
      </w:r>
    </w:p>
    <w:p w:rsidR="00CD3451" w:rsidRPr="00CD3451" w:rsidRDefault="00CD3451" w:rsidP="00B55EE5">
      <w:pPr>
        <w:pStyle w:val="NormalWeb"/>
        <w:spacing w:before="0" w:after="0" w:line="240" w:lineRule="auto"/>
        <w:ind w:firstLine="708"/>
        <w:jc w:val="both"/>
        <w:rPr>
          <w:sz w:val="28"/>
          <w:szCs w:val="28"/>
        </w:rPr>
      </w:pPr>
      <w:r w:rsidRPr="00CD3451">
        <w:rPr>
          <w:sz w:val="28"/>
          <w:szCs w:val="28"/>
        </w:rPr>
        <w:t xml:space="preserve">2.1.1. </w:t>
      </w:r>
      <w:r>
        <w:rPr>
          <w:sz w:val="28"/>
          <w:szCs w:val="28"/>
        </w:rPr>
        <w:t xml:space="preserve">Описание социально-экономического состояния </w:t>
      </w:r>
      <w:r w:rsidR="00972E72">
        <w:rPr>
          <w:sz w:val="28"/>
          <w:szCs w:val="28"/>
        </w:rPr>
        <w:t xml:space="preserve">сельского поселения «Линёво-Озёрское», сведения о градостроительной деятельности. </w:t>
      </w:r>
    </w:p>
    <w:p w:rsidR="00F31B59" w:rsidRDefault="00660B79" w:rsidP="00B55EE5">
      <w:pPr>
        <w:pStyle w:val="NormalWeb"/>
        <w:spacing w:before="0"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BC311A">
        <w:rPr>
          <w:sz w:val="28"/>
          <w:szCs w:val="28"/>
        </w:rPr>
        <w:t>ельское поселение</w:t>
      </w:r>
      <w:r>
        <w:rPr>
          <w:sz w:val="28"/>
          <w:szCs w:val="28"/>
        </w:rPr>
        <w:t xml:space="preserve"> «</w:t>
      </w:r>
      <w:r w:rsidR="00BF20DA">
        <w:rPr>
          <w:sz w:val="28"/>
          <w:szCs w:val="28"/>
        </w:rPr>
        <w:t>Линёво-Озёрское</w:t>
      </w:r>
      <w:r>
        <w:rPr>
          <w:sz w:val="28"/>
          <w:szCs w:val="28"/>
        </w:rPr>
        <w:t>»</w:t>
      </w:r>
      <w:r w:rsidR="00BC311A">
        <w:rPr>
          <w:sz w:val="28"/>
          <w:szCs w:val="28"/>
        </w:rPr>
        <w:t xml:space="preserve"> </w:t>
      </w:r>
      <w:r w:rsidR="0076204C">
        <w:rPr>
          <w:sz w:val="28"/>
          <w:szCs w:val="28"/>
        </w:rPr>
        <w:t>включает в себя два</w:t>
      </w:r>
      <w:r>
        <w:rPr>
          <w:sz w:val="28"/>
          <w:szCs w:val="28"/>
        </w:rPr>
        <w:t xml:space="preserve"> населённых</w:t>
      </w:r>
      <w:r w:rsidR="00BC311A">
        <w:rPr>
          <w:sz w:val="28"/>
          <w:szCs w:val="28"/>
        </w:rPr>
        <w:t xml:space="preserve"> пункт</w:t>
      </w:r>
      <w:r w:rsidR="0076204C">
        <w:rPr>
          <w:sz w:val="28"/>
          <w:szCs w:val="28"/>
        </w:rPr>
        <w:t xml:space="preserve">а: с. Гыршелун и с. Линёво Озеро, которое является </w:t>
      </w:r>
      <w:r>
        <w:rPr>
          <w:sz w:val="28"/>
          <w:szCs w:val="28"/>
        </w:rPr>
        <w:t xml:space="preserve">административным </w:t>
      </w:r>
      <w:r w:rsidR="00BC311A">
        <w:rPr>
          <w:sz w:val="28"/>
          <w:szCs w:val="28"/>
        </w:rPr>
        <w:t xml:space="preserve"> центром</w:t>
      </w:r>
      <w:r>
        <w:rPr>
          <w:sz w:val="28"/>
          <w:szCs w:val="28"/>
        </w:rPr>
        <w:t xml:space="preserve"> сельского поселения «</w:t>
      </w:r>
      <w:r w:rsidR="00BF20DA">
        <w:rPr>
          <w:sz w:val="28"/>
          <w:szCs w:val="28"/>
        </w:rPr>
        <w:t>Линёво-Озёрское</w:t>
      </w:r>
      <w:r>
        <w:rPr>
          <w:sz w:val="28"/>
          <w:szCs w:val="28"/>
        </w:rPr>
        <w:t>»</w:t>
      </w:r>
      <w:r w:rsidR="00BC311A">
        <w:rPr>
          <w:sz w:val="28"/>
          <w:szCs w:val="28"/>
        </w:rPr>
        <w:t xml:space="preserve">. </w:t>
      </w:r>
      <w:r w:rsidR="0076204C">
        <w:rPr>
          <w:sz w:val="28"/>
          <w:szCs w:val="28"/>
        </w:rPr>
        <w:t>Общая площадь земель муниципального образования составляет 1104,0 тыс. кв. м.</w:t>
      </w:r>
      <w:r w:rsidR="00BC311A">
        <w:rPr>
          <w:sz w:val="28"/>
          <w:szCs w:val="28"/>
        </w:rPr>
        <w:t xml:space="preserve"> Застройка населённ</w:t>
      </w:r>
      <w:r w:rsidR="0076204C">
        <w:rPr>
          <w:sz w:val="28"/>
          <w:szCs w:val="28"/>
        </w:rPr>
        <w:t>ых</w:t>
      </w:r>
      <w:r w:rsidR="00BC311A">
        <w:rPr>
          <w:sz w:val="28"/>
          <w:szCs w:val="28"/>
        </w:rPr>
        <w:t xml:space="preserve"> пункт</w:t>
      </w:r>
      <w:r w:rsidR="0076204C">
        <w:rPr>
          <w:sz w:val="28"/>
          <w:szCs w:val="28"/>
        </w:rPr>
        <w:t>ов</w:t>
      </w:r>
      <w:r w:rsidR="00BC311A">
        <w:rPr>
          <w:sz w:val="28"/>
          <w:szCs w:val="28"/>
        </w:rPr>
        <w:t xml:space="preserve"> в основном представлена усадебной застройкой</w:t>
      </w:r>
      <w:r w:rsidR="008B1CD5">
        <w:rPr>
          <w:sz w:val="28"/>
          <w:szCs w:val="28"/>
        </w:rPr>
        <w:t>.</w:t>
      </w:r>
      <w:r w:rsidR="00BC311A">
        <w:rPr>
          <w:sz w:val="28"/>
          <w:szCs w:val="28"/>
        </w:rPr>
        <w:t xml:space="preserve"> Общая площадь жилых помещений составляет </w:t>
      </w:r>
      <w:r>
        <w:rPr>
          <w:sz w:val="28"/>
          <w:szCs w:val="28"/>
        </w:rPr>
        <w:t>53,6</w:t>
      </w:r>
      <w:r w:rsidR="00BC311A">
        <w:rPr>
          <w:sz w:val="28"/>
          <w:szCs w:val="28"/>
        </w:rPr>
        <w:t xml:space="preserve"> тыс. кв.м. </w:t>
      </w:r>
      <w:r w:rsidR="00BC311A" w:rsidRPr="0076204C">
        <w:rPr>
          <w:sz w:val="28"/>
          <w:szCs w:val="28"/>
        </w:rPr>
        <w:t xml:space="preserve">Численность населения </w:t>
      </w:r>
      <w:r w:rsidR="0076204C">
        <w:rPr>
          <w:sz w:val="28"/>
          <w:szCs w:val="28"/>
        </w:rPr>
        <w:t xml:space="preserve">сельского поселения «Линёво-Озёрское» </w:t>
      </w:r>
      <w:r w:rsidR="00BC311A" w:rsidRPr="0076204C">
        <w:rPr>
          <w:sz w:val="28"/>
          <w:szCs w:val="28"/>
        </w:rPr>
        <w:t>имеет тенденцию к</w:t>
      </w:r>
      <w:r w:rsidR="005D5626">
        <w:rPr>
          <w:sz w:val="28"/>
          <w:szCs w:val="28"/>
        </w:rPr>
        <w:t xml:space="preserve"> уменьшению</w:t>
      </w:r>
      <w:r w:rsidR="00BC311A">
        <w:rPr>
          <w:sz w:val="28"/>
          <w:szCs w:val="28"/>
        </w:rPr>
        <w:t xml:space="preserve"> за счёт миграции населения</w:t>
      </w:r>
      <w:r w:rsidR="0076204C">
        <w:rPr>
          <w:sz w:val="28"/>
          <w:szCs w:val="28"/>
        </w:rPr>
        <w:t>, а также за счет естественной убыли населения, т.е. увеличения смертности и снижения рождаемости</w:t>
      </w:r>
      <w:r w:rsidR="00BC311A">
        <w:rPr>
          <w:sz w:val="28"/>
          <w:szCs w:val="28"/>
        </w:rPr>
        <w:t xml:space="preserve">. </w:t>
      </w:r>
      <w:r w:rsidR="00F31B59">
        <w:rPr>
          <w:sz w:val="28"/>
          <w:szCs w:val="28"/>
        </w:rPr>
        <w:t xml:space="preserve">В настоящее время на территории сельского поселения «Линёво-Озёрское» в двух населенных пунктах проживает 2894 человека. </w:t>
      </w:r>
      <w:r w:rsidR="00BC311A">
        <w:rPr>
          <w:sz w:val="28"/>
          <w:szCs w:val="28"/>
        </w:rPr>
        <w:t xml:space="preserve"> </w:t>
      </w:r>
    </w:p>
    <w:p w:rsidR="00144C47" w:rsidRPr="00144C47" w:rsidRDefault="00144C47" w:rsidP="00144C47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"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4C47">
        <w:rPr>
          <w:rFonts w:ascii="Times New Roman" w:eastAsia="Times New Roman" w:hAnsi="Times New Roman" w:cs="Times New Roman"/>
          <w:sz w:val="28"/>
          <w:szCs w:val="28"/>
        </w:rPr>
        <w:t>Важными показателями к</w:t>
      </w:r>
      <w:r w:rsidRPr="00144C47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144C47">
        <w:rPr>
          <w:rFonts w:ascii="Times New Roman" w:eastAsia="Times New Roman" w:hAnsi="Times New Roman" w:cs="Times New Roman"/>
          <w:sz w:val="28"/>
          <w:szCs w:val="28"/>
        </w:rPr>
        <w:t>чества уровня жизни населения являются наличие и разнообразие объектов обслуживания, их пространственная, социальная и экономическая досту</w:t>
      </w:r>
      <w:r w:rsidRPr="00144C47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144C47">
        <w:rPr>
          <w:rFonts w:ascii="Times New Roman" w:eastAsia="Times New Roman" w:hAnsi="Times New Roman" w:cs="Times New Roman"/>
          <w:sz w:val="28"/>
          <w:szCs w:val="28"/>
        </w:rPr>
        <w:t>ность.</w:t>
      </w:r>
    </w:p>
    <w:p w:rsidR="00144C47" w:rsidRPr="00144C47" w:rsidRDefault="00144C47" w:rsidP="00144C47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"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4C47">
        <w:rPr>
          <w:rFonts w:ascii="Times New Roman" w:eastAsia="Times New Roman" w:hAnsi="Times New Roman" w:cs="Times New Roman"/>
          <w:sz w:val="28"/>
          <w:szCs w:val="28"/>
        </w:rPr>
        <w:t>Объекты социального, культурного и бытового обслуживания, включают в себя учреждения образования, здравоохранения, спорта, культуры и искусства, торговли и бытового обслуживания непосредственно.</w:t>
      </w:r>
    </w:p>
    <w:p w:rsidR="00144C47" w:rsidRPr="00144C47" w:rsidRDefault="00144C47" w:rsidP="00144C47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"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4C47">
        <w:rPr>
          <w:rFonts w:ascii="Times New Roman" w:eastAsia="Times New Roman" w:hAnsi="Times New Roman" w:cs="Times New Roman"/>
          <w:sz w:val="28"/>
          <w:szCs w:val="28"/>
        </w:rPr>
        <w:t>В зависимости от нормативной частоты посещения населением, объекты культурно-бытового обслуживания подразделяются на:</w:t>
      </w:r>
    </w:p>
    <w:p w:rsidR="00144C47" w:rsidRDefault="00144C47" w:rsidP="00144C47">
      <w:pPr>
        <w:autoSpaceDE w:val="0"/>
        <w:autoSpaceDN w:val="0"/>
        <w:adjustRightInd w:val="0"/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- </w:t>
      </w:r>
      <w:r w:rsidRPr="00144C47">
        <w:rPr>
          <w:rFonts w:ascii="Times New Roman" w:eastAsia="Times New Roman" w:hAnsi="Times New Roman" w:cs="Times New Roman"/>
          <w:sz w:val="28"/>
          <w:szCs w:val="28"/>
        </w:rPr>
        <w:t>объекты повседневного пользования – детские сады, школы, магаз</w:t>
      </w:r>
      <w:r w:rsidRPr="00144C47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44C47">
        <w:rPr>
          <w:rFonts w:ascii="Times New Roman" w:eastAsia="Times New Roman" w:hAnsi="Times New Roman" w:cs="Times New Roman"/>
          <w:sz w:val="28"/>
          <w:szCs w:val="28"/>
        </w:rPr>
        <w:t>ны повседневного спроса;</w:t>
      </w:r>
    </w:p>
    <w:p w:rsidR="00144C47" w:rsidRDefault="00144C47" w:rsidP="00144C47">
      <w:pPr>
        <w:autoSpaceDE w:val="0"/>
        <w:autoSpaceDN w:val="0"/>
        <w:adjustRightInd w:val="0"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144C47">
        <w:rPr>
          <w:rFonts w:ascii="Times New Roman" w:eastAsia="Times New Roman" w:hAnsi="Times New Roman" w:cs="Times New Roman"/>
          <w:sz w:val="28"/>
          <w:szCs w:val="28"/>
        </w:rPr>
        <w:t>объекты периодического пользования – культурные центры, клубные помещения, учреждения торговли и быта, общественного питания, спортивные шк</w:t>
      </w:r>
      <w:r w:rsidRPr="00144C47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44C47">
        <w:rPr>
          <w:rFonts w:ascii="Times New Roman" w:eastAsia="Times New Roman" w:hAnsi="Times New Roman" w:cs="Times New Roman"/>
          <w:sz w:val="28"/>
          <w:szCs w:val="28"/>
        </w:rPr>
        <w:t>лы, спортивные залы;</w:t>
      </w:r>
    </w:p>
    <w:p w:rsidR="00144C47" w:rsidRPr="00144C47" w:rsidRDefault="00E92EC8" w:rsidP="00E92EC8">
      <w:pPr>
        <w:autoSpaceDE w:val="0"/>
        <w:autoSpaceDN w:val="0"/>
        <w:adjustRightInd w:val="0"/>
        <w:spacing w:after="0" w:line="240" w:lineRule="auto"/>
        <w:ind w:right="-1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 </w:t>
      </w:r>
      <w:r w:rsidR="00144C47" w:rsidRPr="00144C47">
        <w:rPr>
          <w:rFonts w:ascii="Times New Roman" w:eastAsia="Times New Roman" w:hAnsi="Times New Roman" w:cs="Times New Roman"/>
          <w:sz w:val="28"/>
          <w:szCs w:val="28"/>
        </w:rPr>
        <w:t>объекты эпизодического пользования – административные учрежд</w:t>
      </w:r>
      <w:r w:rsidR="00144C47" w:rsidRPr="00144C47">
        <w:rPr>
          <w:rFonts w:ascii="Times New Roman" w:eastAsia="Times New Roman" w:hAnsi="Times New Roman" w:cs="Times New Roman"/>
          <w:sz w:val="28"/>
          <w:szCs w:val="28"/>
        </w:rPr>
        <w:t>е</w:t>
      </w:r>
      <w:r w:rsidR="00144C47" w:rsidRPr="00144C47">
        <w:rPr>
          <w:rFonts w:ascii="Times New Roman" w:eastAsia="Times New Roman" w:hAnsi="Times New Roman" w:cs="Times New Roman"/>
          <w:sz w:val="28"/>
          <w:szCs w:val="28"/>
        </w:rPr>
        <w:t>ния районного значения.</w:t>
      </w:r>
    </w:p>
    <w:p w:rsidR="00144C47" w:rsidRPr="00144C47" w:rsidRDefault="00144C47" w:rsidP="00144C47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"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4C47">
        <w:rPr>
          <w:rFonts w:ascii="Times New Roman" w:eastAsia="Times New Roman" w:hAnsi="Times New Roman" w:cs="Times New Roman"/>
          <w:sz w:val="28"/>
          <w:szCs w:val="28"/>
        </w:rPr>
        <w:t>В новых социально-экономических условиях вопросы рациональной орган</w:t>
      </w:r>
      <w:r w:rsidRPr="00144C47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44C47">
        <w:rPr>
          <w:rFonts w:ascii="Times New Roman" w:eastAsia="Times New Roman" w:hAnsi="Times New Roman" w:cs="Times New Roman"/>
          <w:sz w:val="28"/>
          <w:szCs w:val="28"/>
        </w:rPr>
        <w:t>зации системы культурно-бытового обслуживания населения должны иметь ги</w:t>
      </w:r>
      <w:r w:rsidRPr="00144C47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144C47">
        <w:rPr>
          <w:rFonts w:ascii="Times New Roman" w:eastAsia="Times New Roman" w:hAnsi="Times New Roman" w:cs="Times New Roman"/>
          <w:sz w:val="28"/>
          <w:szCs w:val="28"/>
        </w:rPr>
        <w:t>кие пути решения.</w:t>
      </w:r>
    </w:p>
    <w:p w:rsidR="00144C47" w:rsidRPr="00144C47" w:rsidRDefault="00144C47" w:rsidP="00144C47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"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4C47">
        <w:rPr>
          <w:rFonts w:ascii="Times New Roman" w:eastAsia="Times New Roman" w:hAnsi="Times New Roman" w:cs="Times New Roman"/>
          <w:sz w:val="28"/>
          <w:szCs w:val="28"/>
        </w:rPr>
        <w:t>В настоящее время тяжелое положение складывается с учреждениями кул</w:t>
      </w:r>
      <w:r w:rsidRPr="00144C47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144C47">
        <w:rPr>
          <w:rFonts w:ascii="Times New Roman" w:eastAsia="Times New Roman" w:hAnsi="Times New Roman" w:cs="Times New Roman"/>
          <w:sz w:val="28"/>
          <w:szCs w:val="28"/>
        </w:rPr>
        <w:t>туры – практически отсутствуют капитальные вложения на строительство новых объектов, падает спрос на некоторые учреждения: библиотеки, дома культуры, клубы. Основные причины – распространение информационных технологий (в частности – Интернета), увеличение стоимости зрелищных мероприятий и т.д.</w:t>
      </w:r>
    </w:p>
    <w:p w:rsidR="00144C47" w:rsidRPr="00144C47" w:rsidRDefault="00144C47" w:rsidP="00144C47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"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4C47">
        <w:rPr>
          <w:rFonts w:ascii="Times New Roman" w:eastAsia="Times New Roman" w:hAnsi="Times New Roman" w:cs="Times New Roman"/>
          <w:sz w:val="28"/>
          <w:szCs w:val="28"/>
        </w:rPr>
        <w:t>Важнейшим регулятором потребности в учреждениях культурно-бытового обслуживания является уровень жизни населения. Нестабильность жизненного уровня приводит, естественно, и к постепенной деградации существующей сети культурно-бытового обслуживания населения.</w:t>
      </w:r>
    </w:p>
    <w:p w:rsidR="00144C47" w:rsidRPr="00144C47" w:rsidRDefault="00144C47" w:rsidP="00144C47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"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4C47">
        <w:rPr>
          <w:rFonts w:ascii="Times New Roman" w:eastAsia="Times New Roman" w:hAnsi="Times New Roman" w:cs="Times New Roman"/>
          <w:sz w:val="28"/>
          <w:szCs w:val="28"/>
        </w:rPr>
        <w:t>В то же время, при любых социально-экономических потрясениях необх</w:t>
      </w:r>
      <w:r w:rsidRPr="00144C47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44C47">
        <w:rPr>
          <w:rFonts w:ascii="Times New Roman" w:eastAsia="Times New Roman" w:hAnsi="Times New Roman" w:cs="Times New Roman"/>
          <w:sz w:val="28"/>
          <w:szCs w:val="28"/>
        </w:rPr>
        <w:t>дима относительная стабильность в обслуживании населения такими учрежд</w:t>
      </w:r>
      <w:r w:rsidRPr="00144C47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144C47">
        <w:rPr>
          <w:rFonts w:ascii="Times New Roman" w:eastAsia="Times New Roman" w:hAnsi="Times New Roman" w:cs="Times New Roman"/>
          <w:sz w:val="28"/>
          <w:szCs w:val="28"/>
        </w:rPr>
        <w:t>ниями, как общеобразовательные школы, детские дошкольные учреждения, больницы и поликлиники, библиотеки, отдельные объекты физической культ</w:t>
      </w:r>
      <w:r w:rsidRPr="00144C47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144C47">
        <w:rPr>
          <w:rFonts w:ascii="Times New Roman" w:eastAsia="Times New Roman" w:hAnsi="Times New Roman" w:cs="Times New Roman"/>
          <w:sz w:val="28"/>
          <w:szCs w:val="28"/>
        </w:rPr>
        <w:t>ры. Причем, возможно развитие</w:t>
      </w:r>
      <w:r w:rsidR="00E92EC8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144C47">
        <w:rPr>
          <w:rFonts w:ascii="Times New Roman" w:eastAsia="Times New Roman" w:hAnsi="Times New Roman" w:cs="Times New Roman"/>
          <w:sz w:val="28"/>
          <w:szCs w:val="28"/>
        </w:rPr>
        <w:t xml:space="preserve"> как бюджетных учреждений, так и частных.</w:t>
      </w:r>
    </w:p>
    <w:p w:rsidR="00144C47" w:rsidRPr="00144C47" w:rsidRDefault="00144C47" w:rsidP="00144C47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"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4C47">
        <w:rPr>
          <w:rFonts w:ascii="Times New Roman" w:eastAsia="Times New Roman" w:hAnsi="Times New Roman" w:cs="Times New Roman"/>
          <w:sz w:val="28"/>
          <w:szCs w:val="28"/>
        </w:rPr>
        <w:t>В условиях современного развития необходимо выделить соц</w:t>
      </w:r>
      <w:r w:rsidRPr="00144C47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44C47">
        <w:rPr>
          <w:rFonts w:ascii="Times New Roman" w:eastAsia="Times New Roman" w:hAnsi="Times New Roman" w:cs="Times New Roman"/>
          <w:sz w:val="28"/>
          <w:szCs w:val="28"/>
        </w:rPr>
        <w:t>ально-нормируемые отрасли, деятельность которых определяется государственными задачами и высокой степенью социальной ответственности перед обществом. Соблюдение норм обеспеченности учреждениями данных отраслей требует строгого контроля. К социально-нормируемым отраслям следует отнести следующие: детское дошкольное воспитание, школьное образование, здравоохран</w:t>
      </w:r>
      <w:r w:rsidRPr="00144C47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144C47">
        <w:rPr>
          <w:rFonts w:ascii="Times New Roman" w:eastAsia="Times New Roman" w:hAnsi="Times New Roman" w:cs="Times New Roman"/>
          <w:sz w:val="28"/>
          <w:szCs w:val="28"/>
        </w:rPr>
        <w:t>ние, социальное обеспечение, в большей степени учреждения культуры и иску</w:t>
      </w:r>
      <w:r w:rsidRPr="00144C47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144C47">
        <w:rPr>
          <w:rFonts w:ascii="Times New Roman" w:eastAsia="Times New Roman" w:hAnsi="Times New Roman" w:cs="Times New Roman"/>
          <w:sz w:val="28"/>
          <w:szCs w:val="28"/>
        </w:rPr>
        <w:t>ства, частично учреждения жилищно-коммунального хозяйства. Развитие других отраслей будет происходить по принципу сбалансированности спроса, который будет зависеть от уровня жизни населения и предложения.</w:t>
      </w:r>
    </w:p>
    <w:p w:rsidR="00144C47" w:rsidRPr="00144C47" w:rsidRDefault="00AC1738" w:rsidP="00144C4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1"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1738">
        <w:rPr>
          <w:rFonts w:ascii="Times New Roman" w:eastAsia="Times New Roman" w:hAnsi="Times New Roman" w:cs="Times New Roman"/>
          <w:sz w:val="28"/>
          <w:szCs w:val="28"/>
        </w:rPr>
        <w:t xml:space="preserve">Социальная инфраструктура поселения в сфере образования представлена учреждениями дошкольного, общего и дополнительного образования: одна средняя общеобразовательная школа с нормативной вместимостью 500 человек, одна основная общеобразовательная школа с нормативной вместимостью 140 человек, одно детское дошкольное учреждение с филиалом в другом населенном пункте с общей нормативной вместимостью 49 человек, что в два раза меньше необходимой потребности,  филиал районной музыкальной школы. </w:t>
      </w:r>
      <w:r w:rsidR="00144C47" w:rsidRPr="00144C47">
        <w:rPr>
          <w:rFonts w:ascii="Times New Roman" w:eastAsia="Times New Roman" w:hAnsi="Times New Roman" w:cs="Times New Roman"/>
          <w:sz w:val="28"/>
          <w:szCs w:val="28"/>
        </w:rPr>
        <w:t>Отмечается потребность в молодых специалистах.</w:t>
      </w:r>
    </w:p>
    <w:p w:rsidR="00144C47" w:rsidRPr="00144C47" w:rsidRDefault="00144C47" w:rsidP="00144C4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1"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4C47">
        <w:rPr>
          <w:rFonts w:ascii="Times New Roman" w:eastAsia="Times New Roman" w:hAnsi="Times New Roman" w:cs="Times New Roman"/>
          <w:sz w:val="28"/>
          <w:szCs w:val="28"/>
        </w:rPr>
        <w:t xml:space="preserve">На территории поселения находится детский дом. Численность детей составляет 50 человек. </w:t>
      </w:r>
    </w:p>
    <w:p w:rsidR="00144C47" w:rsidRPr="00144C47" w:rsidRDefault="00144C47" w:rsidP="00144C4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1"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4C47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Рост численности населения приведет к необходимости строительства детских дошкольных учреждений. </w:t>
      </w:r>
    </w:p>
    <w:p w:rsidR="00144C47" w:rsidRPr="00144C47" w:rsidRDefault="00AC1738" w:rsidP="00144C4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1"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1738">
        <w:rPr>
          <w:rFonts w:ascii="Times New Roman" w:eastAsia="Times New Roman" w:hAnsi="Times New Roman" w:cs="Times New Roman"/>
          <w:sz w:val="28"/>
          <w:szCs w:val="28"/>
        </w:rPr>
        <w:t>Учреждения здравоохранения представлены Линёво-Озёрской участковой больницей с поликлиникой и инфекционным отделением, а также фельдшерско-акушерским пунктом в селе Гыршелун. При поликлинике имеется аптечный пункт.</w:t>
      </w:r>
    </w:p>
    <w:p w:rsidR="00F95908" w:rsidRDefault="00F95908" w:rsidP="00144C4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1"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5908">
        <w:rPr>
          <w:rFonts w:ascii="Times New Roman" w:eastAsia="Times New Roman" w:hAnsi="Times New Roman" w:cs="Times New Roman"/>
          <w:sz w:val="28"/>
          <w:szCs w:val="28"/>
        </w:rPr>
        <w:t>Учреждения культуры находятся в ведении сельского поселения «Линёво-Озёрское» и финансируются из местного бюджета. Центр досуга и информации сельского поселения «Линёво-Озёрское» (ЦДИ) располагается в приспособленном здании (бывшее здание кондитерского цеха), здание имеет пропускную способность в десять раз ниже необходимой для жителей села и требует капитального ремонта. Филиал  ЦДИ располагается в селе Гыршелун, при учреждениях культуры действуют две муниципальные библиотеки.</w:t>
      </w:r>
    </w:p>
    <w:p w:rsidR="00144C47" w:rsidRPr="00144C47" w:rsidRDefault="00144C47" w:rsidP="00144C4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1"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4C47">
        <w:rPr>
          <w:rFonts w:ascii="Times New Roman" w:eastAsia="Times New Roman" w:hAnsi="Times New Roman" w:cs="Times New Roman"/>
          <w:sz w:val="28"/>
          <w:szCs w:val="28"/>
        </w:rPr>
        <w:t>Сеть спортивно</w:t>
      </w:r>
      <w:r w:rsidR="007E0DC3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144C47">
        <w:rPr>
          <w:rFonts w:ascii="Times New Roman" w:eastAsia="Times New Roman" w:hAnsi="Times New Roman" w:cs="Times New Roman"/>
          <w:sz w:val="28"/>
          <w:szCs w:val="28"/>
        </w:rPr>
        <w:t xml:space="preserve">оздоровительных учреждений поселения представлена </w:t>
      </w:r>
      <w:r w:rsidR="007E0DC3">
        <w:rPr>
          <w:rFonts w:ascii="Times New Roman" w:eastAsia="Times New Roman" w:hAnsi="Times New Roman" w:cs="Times New Roman"/>
          <w:sz w:val="28"/>
          <w:szCs w:val="28"/>
        </w:rPr>
        <w:t>шестью</w:t>
      </w:r>
      <w:r w:rsidRPr="00144C47">
        <w:rPr>
          <w:rFonts w:ascii="Times New Roman" w:eastAsia="Times New Roman" w:hAnsi="Times New Roman" w:cs="Times New Roman"/>
          <w:sz w:val="28"/>
          <w:szCs w:val="28"/>
        </w:rPr>
        <w:t xml:space="preserve"> спортивны</w:t>
      </w:r>
      <w:r w:rsidR="007E0DC3">
        <w:rPr>
          <w:rFonts w:ascii="Times New Roman" w:eastAsia="Times New Roman" w:hAnsi="Times New Roman" w:cs="Times New Roman"/>
          <w:sz w:val="28"/>
          <w:szCs w:val="28"/>
        </w:rPr>
        <w:t>ми</w:t>
      </w:r>
      <w:r w:rsidRPr="00144C47">
        <w:rPr>
          <w:rFonts w:ascii="Times New Roman" w:eastAsia="Times New Roman" w:hAnsi="Times New Roman" w:cs="Times New Roman"/>
          <w:sz w:val="28"/>
          <w:szCs w:val="28"/>
        </w:rPr>
        <w:t xml:space="preserve"> сооружени</w:t>
      </w:r>
      <w:r w:rsidR="007E0DC3">
        <w:rPr>
          <w:rFonts w:ascii="Times New Roman" w:eastAsia="Times New Roman" w:hAnsi="Times New Roman" w:cs="Times New Roman"/>
          <w:sz w:val="28"/>
          <w:szCs w:val="28"/>
        </w:rPr>
        <w:t>ями</w:t>
      </w:r>
      <w:r w:rsidRPr="00144C47">
        <w:rPr>
          <w:rFonts w:ascii="Times New Roman" w:eastAsia="Times New Roman" w:hAnsi="Times New Roman" w:cs="Times New Roman"/>
          <w:sz w:val="28"/>
          <w:szCs w:val="28"/>
        </w:rPr>
        <w:t>, из них 4 спортивных зала (два из которых требуют капитального ремонта) и две спортивные площадки. В поселении отмечается необходимость в дополнительных спортивных сооружениях, спортивном комплексе для летних и зимних видов спорта.</w:t>
      </w:r>
    </w:p>
    <w:p w:rsidR="00144C47" w:rsidRPr="00144C47" w:rsidRDefault="00144C47" w:rsidP="00144C4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1"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4C47">
        <w:rPr>
          <w:rFonts w:ascii="Times New Roman" w:eastAsia="Times New Roman" w:hAnsi="Times New Roman" w:cs="Times New Roman"/>
          <w:sz w:val="28"/>
          <w:szCs w:val="28"/>
        </w:rPr>
        <w:t>На территории сельского поселения находятся продовольственные магазины и магаз</w:t>
      </w:r>
      <w:r w:rsidRPr="00144C47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144C47">
        <w:rPr>
          <w:rFonts w:ascii="Times New Roman" w:eastAsia="Times New Roman" w:hAnsi="Times New Roman" w:cs="Times New Roman"/>
          <w:sz w:val="28"/>
          <w:szCs w:val="28"/>
        </w:rPr>
        <w:t>ны промышленных товаров – 18 объектов. По количеству торговой площади на 1000 жителей торговая сеть не удовлетворяет нормативным требованиям.</w:t>
      </w:r>
    </w:p>
    <w:p w:rsidR="00F95908" w:rsidRDefault="00F95908" w:rsidP="00F95908">
      <w:pPr>
        <w:pStyle w:val="NormalWeb"/>
        <w:spacing w:before="0"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Предприятия общественного питания представлены двумя кафе расположенными в населенных пунктах. </w:t>
      </w:r>
    </w:p>
    <w:p w:rsidR="00F95908" w:rsidRDefault="00F95908" w:rsidP="00F95908">
      <w:pPr>
        <w:pStyle w:val="NormalWeb"/>
        <w:spacing w:before="0"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Предприятия бытового обслуживания (мастерские по ремонту одежды и обуви, парикмахерские) на территории поселения отсутствуют. </w:t>
      </w:r>
    </w:p>
    <w:p w:rsidR="00144C47" w:rsidRPr="00144C47" w:rsidRDefault="00144C47" w:rsidP="00144C4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44C47">
        <w:rPr>
          <w:rFonts w:ascii="Times New Roman" w:eastAsia="Times New Roman" w:hAnsi="Times New Roman" w:cs="Times New Roman"/>
          <w:sz w:val="28"/>
          <w:szCs w:val="28"/>
        </w:rPr>
        <w:t>Практически вся сеть предприятий торговли, общественного питания и б</w:t>
      </w:r>
      <w:r w:rsidRPr="00144C47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144C47">
        <w:rPr>
          <w:rFonts w:ascii="Times New Roman" w:eastAsia="Times New Roman" w:hAnsi="Times New Roman" w:cs="Times New Roman"/>
          <w:sz w:val="28"/>
          <w:szCs w:val="28"/>
        </w:rPr>
        <w:t>тового обслуживания является частной и кооперативной, поэтому ее развитие полн</w:t>
      </w:r>
      <w:r w:rsidRPr="00144C47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44C47">
        <w:rPr>
          <w:rFonts w:ascii="Times New Roman" w:eastAsia="Times New Roman" w:hAnsi="Times New Roman" w:cs="Times New Roman"/>
          <w:sz w:val="28"/>
          <w:szCs w:val="28"/>
        </w:rPr>
        <w:t>стью определяется рыночными законами и связан</w:t>
      </w:r>
      <w:r w:rsidR="004961C9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44C47">
        <w:rPr>
          <w:rFonts w:ascii="Times New Roman" w:eastAsia="Times New Roman" w:hAnsi="Times New Roman" w:cs="Times New Roman"/>
          <w:sz w:val="28"/>
          <w:szCs w:val="28"/>
        </w:rPr>
        <w:t xml:space="preserve"> со спросом населения и рентабельностью функционирования учрежд</w:t>
      </w:r>
      <w:r w:rsidRPr="00144C47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144C47">
        <w:rPr>
          <w:rFonts w:ascii="Times New Roman" w:eastAsia="Times New Roman" w:hAnsi="Times New Roman" w:cs="Times New Roman"/>
          <w:sz w:val="28"/>
          <w:szCs w:val="28"/>
        </w:rPr>
        <w:t>ний.</w:t>
      </w:r>
    </w:p>
    <w:p w:rsidR="003B274D" w:rsidRDefault="005B763A" w:rsidP="003B274D">
      <w:pPr>
        <w:pStyle w:val="NormalWeb"/>
        <w:spacing w:before="0"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Основной проблемой в сельском поселении «Линёво-Озёрское» является недостаточная обеспеченность населения учреждениями дошкольного образования, культуры и спорта из-за малых площадей и ветхости  зданий, отсутствие строительства муниципального жилья</w:t>
      </w:r>
      <w:r w:rsidR="002128B7">
        <w:rPr>
          <w:sz w:val="28"/>
          <w:szCs w:val="28"/>
        </w:rPr>
        <w:t xml:space="preserve">, отсутствие на территории поселения объектов бытового обслуживания (мастерские по ремонту одежды и обуви, парикмахерские). </w:t>
      </w:r>
    </w:p>
    <w:p w:rsidR="003B274D" w:rsidRDefault="003B274D" w:rsidP="003B274D">
      <w:pPr>
        <w:pStyle w:val="NormalWeb"/>
        <w:spacing w:before="0" w:after="0" w:line="240" w:lineRule="auto"/>
        <w:ind w:firstLine="708"/>
        <w:jc w:val="both"/>
        <w:rPr>
          <w:sz w:val="28"/>
          <w:szCs w:val="28"/>
        </w:rPr>
      </w:pPr>
      <w:r w:rsidRPr="003B274D">
        <w:rPr>
          <w:sz w:val="28"/>
          <w:szCs w:val="28"/>
        </w:rPr>
        <w:t>Градостроительная деятельность в границах сельско</w:t>
      </w:r>
      <w:r>
        <w:rPr>
          <w:sz w:val="28"/>
          <w:szCs w:val="28"/>
        </w:rPr>
        <w:t>го</w:t>
      </w:r>
      <w:r w:rsidRPr="003B274D">
        <w:rPr>
          <w:sz w:val="28"/>
          <w:szCs w:val="28"/>
        </w:rPr>
        <w:t xml:space="preserve"> поселени</w:t>
      </w:r>
      <w:r>
        <w:rPr>
          <w:sz w:val="28"/>
          <w:szCs w:val="28"/>
        </w:rPr>
        <w:t>я «Линёво-Озёрское»</w:t>
      </w:r>
      <w:r w:rsidRPr="003B274D">
        <w:rPr>
          <w:sz w:val="28"/>
          <w:szCs w:val="28"/>
        </w:rPr>
        <w:t xml:space="preserve"> о</w:t>
      </w:r>
      <w:r>
        <w:rPr>
          <w:sz w:val="28"/>
          <w:szCs w:val="28"/>
        </w:rPr>
        <w:t>существляется в соответствии с Г</w:t>
      </w:r>
      <w:r w:rsidRPr="003B274D">
        <w:rPr>
          <w:sz w:val="28"/>
          <w:szCs w:val="28"/>
        </w:rPr>
        <w:t>енеральным планом до 203</w:t>
      </w:r>
      <w:r>
        <w:rPr>
          <w:sz w:val="28"/>
          <w:szCs w:val="28"/>
        </w:rPr>
        <w:t>3</w:t>
      </w:r>
      <w:r w:rsidRPr="003B274D">
        <w:rPr>
          <w:sz w:val="28"/>
          <w:szCs w:val="28"/>
        </w:rPr>
        <w:t xml:space="preserve"> года (расчетный срок)</w:t>
      </w:r>
      <w:r>
        <w:rPr>
          <w:sz w:val="28"/>
          <w:szCs w:val="28"/>
        </w:rPr>
        <w:t xml:space="preserve"> и </w:t>
      </w:r>
      <w:r w:rsidRPr="003B274D">
        <w:rPr>
          <w:sz w:val="28"/>
          <w:szCs w:val="28"/>
        </w:rPr>
        <w:t>документацией по планировке территории.</w:t>
      </w:r>
      <w:r>
        <w:rPr>
          <w:sz w:val="28"/>
          <w:szCs w:val="28"/>
        </w:rPr>
        <w:t xml:space="preserve"> </w:t>
      </w:r>
      <w:r w:rsidRPr="003B274D">
        <w:rPr>
          <w:sz w:val="28"/>
          <w:szCs w:val="28"/>
        </w:rPr>
        <w:t>При подготовке документации по планировке территории одним из основных условий является ее соответствие утвержденным норматив</w:t>
      </w:r>
      <w:r>
        <w:rPr>
          <w:sz w:val="28"/>
          <w:szCs w:val="28"/>
        </w:rPr>
        <w:t>а</w:t>
      </w:r>
      <w:r w:rsidRPr="003B274D">
        <w:rPr>
          <w:sz w:val="28"/>
          <w:szCs w:val="28"/>
        </w:rPr>
        <w:t xml:space="preserve">м градостроительного проектирования. В обязательном порядке в границах проектирования осуществляется расчет необходимого количества объектов </w:t>
      </w:r>
      <w:r w:rsidRPr="003B274D">
        <w:rPr>
          <w:sz w:val="28"/>
          <w:szCs w:val="28"/>
        </w:rPr>
        <w:lastRenderedPageBreak/>
        <w:t>социальной инфраструктуры для обеспечения нормативной потребности в объектах социальной инфраструктуры и предполагаемое размещение данных объектов в зависимости от нормативного радиуса доступности.</w:t>
      </w:r>
      <w:r>
        <w:rPr>
          <w:sz w:val="28"/>
          <w:szCs w:val="28"/>
        </w:rPr>
        <w:t xml:space="preserve"> </w:t>
      </w:r>
    </w:p>
    <w:p w:rsidR="003B274D" w:rsidRPr="003B274D" w:rsidRDefault="003B274D" w:rsidP="003B274D">
      <w:pPr>
        <w:pStyle w:val="NormalWeb"/>
        <w:spacing w:before="0" w:after="0" w:line="240" w:lineRule="auto"/>
        <w:ind w:firstLine="708"/>
        <w:jc w:val="both"/>
        <w:rPr>
          <w:sz w:val="28"/>
          <w:szCs w:val="28"/>
        </w:rPr>
      </w:pPr>
      <w:r w:rsidRPr="003B274D">
        <w:rPr>
          <w:sz w:val="28"/>
          <w:szCs w:val="28"/>
        </w:rPr>
        <w:t>В поселении отмечена не полная обеспеченность населения объектами учре</w:t>
      </w:r>
      <w:r>
        <w:rPr>
          <w:sz w:val="28"/>
          <w:szCs w:val="28"/>
        </w:rPr>
        <w:t xml:space="preserve">ждений дошкольного образования </w:t>
      </w:r>
      <w:r w:rsidRPr="003B274D">
        <w:rPr>
          <w:sz w:val="28"/>
          <w:szCs w:val="28"/>
        </w:rPr>
        <w:t>и культуры.</w:t>
      </w:r>
    </w:p>
    <w:p w:rsidR="005B763A" w:rsidRDefault="00465F61" w:rsidP="00412E0A">
      <w:pPr>
        <w:pStyle w:val="NormalWeb"/>
        <w:spacing w:before="0"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2.1.2. </w:t>
      </w:r>
      <w:r w:rsidR="00C420F0">
        <w:rPr>
          <w:sz w:val="28"/>
          <w:szCs w:val="28"/>
        </w:rPr>
        <w:t>Технико-экономические параметры существующих объектов социальной инфраструктуры.</w:t>
      </w:r>
    </w:p>
    <w:p w:rsidR="000D53DC" w:rsidRDefault="000D53DC" w:rsidP="00412E0A">
      <w:pPr>
        <w:pStyle w:val="NormalWeb"/>
        <w:spacing w:before="0"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Оценка количественного и качественного состава действующих объектов социального назначения, а также их территориального размещения проведена с целью выявления их дефицита, нерационального размещения относительно жилой застройки. </w:t>
      </w:r>
    </w:p>
    <w:p w:rsidR="00033AC1" w:rsidRDefault="00033AC1" w:rsidP="00412E0A">
      <w:pPr>
        <w:pStyle w:val="NormalWeb"/>
        <w:spacing w:before="0" w:after="0" w:line="240" w:lineRule="auto"/>
        <w:ind w:firstLine="708"/>
        <w:jc w:val="both"/>
        <w:rPr>
          <w:sz w:val="28"/>
          <w:szCs w:val="28"/>
        </w:rPr>
      </w:pPr>
    </w:p>
    <w:p w:rsidR="004417ED" w:rsidRDefault="004417ED" w:rsidP="00412E0A">
      <w:pPr>
        <w:pStyle w:val="NormalWeb"/>
        <w:spacing w:before="0"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Оценка обеспеченности объектами образования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794"/>
        <w:gridCol w:w="1559"/>
        <w:gridCol w:w="2126"/>
        <w:gridCol w:w="2091"/>
      </w:tblGrid>
      <w:tr w:rsidR="005B43A1" w:rsidRPr="00387EA8" w:rsidTr="00387EA8">
        <w:tc>
          <w:tcPr>
            <w:tcW w:w="3794" w:type="dxa"/>
          </w:tcPr>
          <w:p w:rsidR="004417ED" w:rsidRPr="00387EA8" w:rsidRDefault="005B43A1" w:rsidP="00387EA8">
            <w:pPr>
              <w:pStyle w:val="NormalWeb"/>
              <w:spacing w:before="0" w:after="0" w:line="240" w:lineRule="auto"/>
              <w:jc w:val="center"/>
              <w:rPr>
                <w:b/>
                <w:sz w:val="20"/>
                <w:szCs w:val="20"/>
              </w:rPr>
            </w:pPr>
            <w:r w:rsidRPr="00387EA8">
              <w:rPr>
                <w:b/>
                <w:sz w:val="20"/>
                <w:szCs w:val="20"/>
              </w:rPr>
              <w:t>Наименование объекта</w:t>
            </w:r>
          </w:p>
        </w:tc>
        <w:tc>
          <w:tcPr>
            <w:tcW w:w="1559" w:type="dxa"/>
          </w:tcPr>
          <w:p w:rsidR="004417ED" w:rsidRPr="00387EA8" w:rsidRDefault="005B43A1" w:rsidP="00387EA8">
            <w:pPr>
              <w:pStyle w:val="NormalWeb"/>
              <w:spacing w:before="0" w:after="0" w:line="240" w:lineRule="auto"/>
              <w:jc w:val="center"/>
              <w:rPr>
                <w:b/>
                <w:sz w:val="20"/>
                <w:szCs w:val="20"/>
              </w:rPr>
            </w:pPr>
            <w:r w:rsidRPr="00387EA8">
              <w:rPr>
                <w:b/>
                <w:sz w:val="20"/>
                <w:szCs w:val="20"/>
              </w:rPr>
              <w:t>Фактическая мощность</w:t>
            </w:r>
          </w:p>
        </w:tc>
        <w:tc>
          <w:tcPr>
            <w:tcW w:w="2126" w:type="dxa"/>
          </w:tcPr>
          <w:p w:rsidR="004417ED" w:rsidRPr="00387EA8" w:rsidRDefault="005B43A1" w:rsidP="00387EA8">
            <w:pPr>
              <w:pStyle w:val="NormalWeb"/>
              <w:spacing w:before="0" w:after="0" w:line="240" w:lineRule="auto"/>
              <w:jc w:val="center"/>
              <w:rPr>
                <w:b/>
                <w:sz w:val="20"/>
                <w:szCs w:val="20"/>
              </w:rPr>
            </w:pPr>
            <w:r w:rsidRPr="00387EA8">
              <w:rPr>
                <w:b/>
                <w:sz w:val="20"/>
                <w:szCs w:val="20"/>
              </w:rPr>
              <w:t>Рекомендуемая обеспеченность на 1000 жителей</w:t>
            </w:r>
          </w:p>
        </w:tc>
        <w:tc>
          <w:tcPr>
            <w:tcW w:w="2091" w:type="dxa"/>
          </w:tcPr>
          <w:p w:rsidR="004417ED" w:rsidRPr="00387EA8" w:rsidRDefault="005B43A1" w:rsidP="00387EA8">
            <w:pPr>
              <w:pStyle w:val="NormalWeb"/>
              <w:spacing w:before="0" w:after="0" w:line="240" w:lineRule="auto"/>
              <w:jc w:val="center"/>
              <w:rPr>
                <w:b/>
                <w:sz w:val="20"/>
                <w:szCs w:val="20"/>
              </w:rPr>
            </w:pPr>
            <w:r w:rsidRPr="00387EA8">
              <w:rPr>
                <w:b/>
                <w:sz w:val="20"/>
                <w:szCs w:val="20"/>
              </w:rPr>
              <w:t>Оценка обеспеченности</w:t>
            </w:r>
          </w:p>
        </w:tc>
      </w:tr>
      <w:tr w:rsidR="005B43A1" w:rsidRPr="00387EA8" w:rsidTr="00387EA8">
        <w:tc>
          <w:tcPr>
            <w:tcW w:w="3794" w:type="dxa"/>
          </w:tcPr>
          <w:p w:rsidR="004417ED" w:rsidRPr="006C1AFF" w:rsidRDefault="005B43A1" w:rsidP="00387EA8">
            <w:pPr>
              <w:pStyle w:val="NormalWeb"/>
              <w:spacing w:before="0" w:after="0" w:line="240" w:lineRule="auto"/>
              <w:jc w:val="both"/>
            </w:pPr>
            <w:r w:rsidRPr="006C1AFF">
              <w:t xml:space="preserve">Дошкольные образовательные учреждения </w:t>
            </w:r>
          </w:p>
        </w:tc>
        <w:tc>
          <w:tcPr>
            <w:tcW w:w="1559" w:type="dxa"/>
          </w:tcPr>
          <w:p w:rsidR="004417ED" w:rsidRPr="006C1AFF" w:rsidRDefault="005B43A1" w:rsidP="00387EA8">
            <w:pPr>
              <w:pStyle w:val="NormalWeb"/>
              <w:spacing w:before="0" w:after="0" w:line="240" w:lineRule="auto"/>
              <w:jc w:val="center"/>
            </w:pPr>
            <w:r w:rsidRPr="006C1AFF">
              <w:t>49</w:t>
            </w:r>
          </w:p>
        </w:tc>
        <w:tc>
          <w:tcPr>
            <w:tcW w:w="2126" w:type="dxa"/>
          </w:tcPr>
          <w:p w:rsidR="004417ED" w:rsidRPr="006C1AFF" w:rsidRDefault="005B43A1" w:rsidP="00387EA8">
            <w:pPr>
              <w:pStyle w:val="NormalWeb"/>
              <w:spacing w:before="0" w:after="0" w:line="240" w:lineRule="auto"/>
              <w:jc w:val="center"/>
            </w:pPr>
            <w:r w:rsidRPr="006C1AFF">
              <w:t>60</w:t>
            </w:r>
          </w:p>
        </w:tc>
        <w:tc>
          <w:tcPr>
            <w:tcW w:w="2091" w:type="dxa"/>
          </w:tcPr>
          <w:p w:rsidR="004417ED" w:rsidRPr="006C1AFF" w:rsidRDefault="005B43A1" w:rsidP="00387EA8">
            <w:pPr>
              <w:pStyle w:val="NormalWeb"/>
              <w:spacing w:before="0" w:after="0" w:line="240" w:lineRule="auto"/>
              <w:jc w:val="center"/>
            </w:pPr>
            <w:r w:rsidRPr="006C1AFF">
              <w:t>-210</w:t>
            </w:r>
          </w:p>
        </w:tc>
      </w:tr>
      <w:tr w:rsidR="005B43A1" w:rsidRPr="00387EA8" w:rsidTr="00387EA8">
        <w:tc>
          <w:tcPr>
            <w:tcW w:w="3794" w:type="dxa"/>
          </w:tcPr>
          <w:p w:rsidR="004417ED" w:rsidRPr="006C1AFF" w:rsidRDefault="005B43A1" w:rsidP="00387EA8">
            <w:pPr>
              <w:pStyle w:val="NormalWeb"/>
              <w:spacing w:before="0" w:after="0" w:line="240" w:lineRule="auto"/>
              <w:jc w:val="both"/>
            </w:pPr>
            <w:r w:rsidRPr="006C1AFF">
              <w:t xml:space="preserve">Общеобразовательная школа </w:t>
            </w:r>
          </w:p>
        </w:tc>
        <w:tc>
          <w:tcPr>
            <w:tcW w:w="1559" w:type="dxa"/>
          </w:tcPr>
          <w:p w:rsidR="004417ED" w:rsidRPr="006C1AFF" w:rsidRDefault="005B43A1" w:rsidP="00387EA8">
            <w:pPr>
              <w:pStyle w:val="NormalWeb"/>
              <w:spacing w:before="0" w:after="0" w:line="240" w:lineRule="auto"/>
              <w:jc w:val="center"/>
            </w:pPr>
            <w:r w:rsidRPr="006C1AFF">
              <w:t>640</w:t>
            </w:r>
          </w:p>
        </w:tc>
        <w:tc>
          <w:tcPr>
            <w:tcW w:w="2126" w:type="dxa"/>
          </w:tcPr>
          <w:p w:rsidR="004417ED" w:rsidRPr="006C1AFF" w:rsidRDefault="005B43A1" w:rsidP="00387EA8">
            <w:pPr>
              <w:pStyle w:val="NormalWeb"/>
              <w:spacing w:before="0" w:after="0" w:line="240" w:lineRule="auto"/>
              <w:jc w:val="center"/>
            </w:pPr>
            <w:r w:rsidRPr="006C1AFF">
              <w:t>180</w:t>
            </w:r>
          </w:p>
        </w:tc>
        <w:tc>
          <w:tcPr>
            <w:tcW w:w="2091" w:type="dxa"/>
          </w:tcPr>
          <w:p w:rsidR="004417ED" w:rsidRPr="006C1AFF" w:rsidRDefault="005B43A1" w:rsidP="00387EA8">
            <w:pPr>
              <w:pStyle w:val="NormalWeb"/>
              <w:spacing w:before="0" w:after="0" w:line="240" w:lineRule="auto"/>
              <w:jc w:val="center"/>
            </w:pPr>
            <w:r w:rsidRPr="006C1AFF">
              <w:t>+ 10</w:t>
            </w:r>
          </w:p>
        </w:tc>
      </w:tr>
      <w:tr w:rsidR="005B43A1" w:rsidRPr="00387EA8" w:rsidTr="00387EA8">
        <w:tc>
          <w:tcPr>
            <w:tcW w:w="3794" w:type="dxa"/>
          </w:tcPr>
          <w:p w:rsidR="004417ED" w:rsidRPr="006C1AFF" w:rsidRDefault="005B43A1" w:rsidP="00387EA8">
            <w:pPr>
              <w:pStyle w:val="NormalWeb"/>
              <w:spacing w:before="0" w:after="0" w:line="240" w:lineRule="auto"/>
              <w:jc w:val="both"/>
            </w:pPr>
            <w:r w:rsidRPr="006C1AFF">
              <w:t>Детский дом</w:t>
            </w:r>
          </w:p>
        </w:tc>
        <w:tc>
          <w:tcPr>
            <w:tcW w:w="1559" w:type="dxa"/>
          </w:tcPr>
          <w:p w:rsidR="004417ED" w:rsidRPr="006C1AFF" w:rsidRDefault="005B43A1" w:rsidP="00387EA8">
            <w:pPr>
              <w:pStyle w:val="NormalWeb"/>
              <w:spacing w:before="0" w:after="0" w:line="240" w:lineRule="auto"/>
              <w:jc w:val="center"/>
            </w:pPr>
            <w:r w:rsidRPr="006C1AFF">
              <w:t>140</w:t>
            </w:r>
          </w:p>
        </w:tc>
        <w:tc>
          <w:tcPr>
            <w:tcW w:w="2126" w:type="dxa"/>
          </w:tcPr>
          <w:p w:rsidR="004417ED" w:rsidRPr="006C1AFF" w:rsidRDefault="005B43A1" w:rsidP="00387EA8">
            <w:pPr>
              <w:pStyle w:val="NormalWeb"/>
              <w:spacing w:before="0" w:after="0" w:line="240" w:lineRule="auto"/>
              <w:jc w:val="center"/>
            </w:pPr>
            <w:r w:rsidRPr="006C1AFF">
              <w:t>-</w:t>
            </w:r>
          </w:p>
        </w:tc>
        <w:tc>
          <w:tcPr>
            <w:tcW w:w="2091" w:type="dxa"/>
          </w:tcPr>
          <w:p w:rsidR="004417ED" w:rsidRPr="006C1AFF" w:rsidRDefault="005B43A1" w:rsidP="00387EA8">
            <w:pPr>
              <w:pStyle w:val="NormalWeb"/>
              <w:spacing w:before="0" w:after="0" w:line="240" w:lineRule="auto"/>
              <w:jc w:val="center"/>
            </w:pPr>
            <w:r w:rsidRPr="006C1AFF">
              <w:t>+ 100</w:t>
            </w:r>
          </w:p>
        </w:tc>
      </w:tr>
    </w:tbl>
    <w:p w:rsidR="004417ED" w:rsidRDefault="004417ED" w:rsidP="004417ED">
      <w:pPr>
        <w:pStyle w:val="NormalWeb"/>
        <w:spacing w:before="0"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526AE" w:rsidRDefault="00D526AE" w:rsidP="00D526AE">
      <w:pPr>
        <w:pStyle w:val="NormalWeb"/>
        <w:spacing w:before="0"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Оценка обеспеченности объектами здравоохранения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794"/>
        <w:gridCol w:w="1559"/>
        <w:gridCol w:w="2126"/>
        <w:gridCol w:w="2091"/>
      </w:tblGrid>
      <w:tr w:rsidR="00D526AE" w:rsidRPr="00387EA8" w:rsidTr="00387EA8">
        <w:tc>
          <w:tcPr>
            <w:tcW w:w="3794" w:type="dxa"/>
          </w:tcPr>
          <w:p w:rsidR="00D526AE" w:rsidRPr="00387EA8" w:rsidRDefault="00D526AE" w:rsidP="00387EA8">
            <w:pPr>
              <w:pStyle w:val="NormalWeb"/>
              <w:spacing w:before="0" w:after="0" w:line="240" w:lineRule="auto"/>
              <w:jc w:val="center"/>
              <w:rPr>
                <w:b/>
                <w:sz w:val="20"/>
                <w:szCs w:val="20"/>
              </w:rPr>
            </w:pPr>
            <w:r w:rsidRPr="00387EA8">
              <w:rPr>
                <w:b/>
                <w:sz w:val="20"/>
                <w:szCs w:val="20"/>
              </w:rPr>
              <w:t>Наименование объекта</w:t>
            </w:r>
          </w:p>
        </w:tc>
        <w:tc>
          <w:tcPr>
            <w:tcW w:w="1559" w:type="dxa"/>
          </w:tcPr>
          <w:p w:rsidR="00D526AE" w:rsidRPr="00387EA8" w:rsidRDefault="00D526AE" w:rsidP="00387EA8">
            <w:pPr>
              <w:pStyle w:val="NormalWeb"/>
              <w:spacing w:before="0" w:after="0" w:line="240" w:lineRule="auto"/>
              <w:jc w:val="center"/>
              <w:rPr>
                <w:b/>
                <w:sz w:val="20"/>
                <w:szCs w:val="20"/>
              </w:rPr>
            </w:pPr>
            <w:r w:rsidRPr="00387EA8">
              <w:rPr>
                <w:b/>
                <w:sz w:val="20"/>
                <w:szCs w:val="20"/>
              </w:rPr>
              <w:t>Фактическая мощность</w:t>
            </w:r>
          </w:p>
        </w:tc>
        <w:tc>
          <w:tcPr>
            <w:tcW w:w="2126" w:type="dxa"/>
          </w:tcPr>
          <w:p w:rsidR="00D526AE" w:rsidRPr="00387EA8" w:rsidRDefault="00D526AE" w:rsidP="00387EA8">
            <w:pPr>
              <w:pStyle w:val="NormalWeb"/>
              <w:spacing w:before="0" w:after="0" w:line="240" w:lineRule="auto"/>
              <w:jc w:val="center"/>
              <w:rPr>
                <w:b/>
                <w:sz w:val="20"/>
                <w:szCs w:val="20"/>
              </w:rPr>
            </w:pPr>
            <w:r w:rsidRPr="00387EA8">
              <w:rPr>
                <w:b/>
                <w:sz w:val="20"/>
                <w:szCs w:val="20"/>
              </w:rPr>
              <w:t>Рекомендуемая обеспеченность на 1000 жителей</w:t>
            </w:r>
          </w:p>
        </w:tc>
        <w:tc>
          <w:tcPr>
            <w:tcW w:w="2091" w:type="dxa"/>
          </w:tcPr>
          <w:p w:rsidR="00D526AE" w:rsidRPr="00387EA8" w:rsidRDefault="00D526AE" w:rsidP="00387EA8">
            <w:pPr>
              <w:pStyle w:val="NormalWeb"/>
              <w:spacing w:before="0" w:after="0" w:line="240" w:lineRule="auto"/>
              <w:jc w:val="center"/>
              <w:rPr>
                <w:b/>
                <w:sz w:val="20"/>
                <w:szCs w:val="20"/>
              </w:rPr>
            </w:pPr>
            <w:r w:rsidRPr="00387EA8">
              <w:rPr>
                <w:b/>
                <w:sz w:val="20"/>
                <w:szCs w:val="20"/>
              </w:rPr>
              <w:t>Оценка обеспеченности</w:t>
            </w:r>
          </w:p>
        </w:tc>
      </w:tr>
      <w:tr w:rsidR="00D526AE" w:rsidRPr="00387EA8" w:rsidTr="00387EA8">
        <w:tc>
          <w:tcPr>
            <w:tcW w:w="3794" w:type="dxa"/>
            <w:vAlign w:val="center"/>
          </w:tcPr>
          <w:p w:rsidR="00D526AE" w:rsidRPr="00387EA8" w:rsidRDefault="00D526AE" w:rsidP="00387EA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EA8">
              <w:rPr>
                <w:rFonts w:ascii="Times New Roman" w:hAnsi="Times New Roman" w:cs="Times New Roman"/>
                <w:sz w:val="24"/>
                <w:szCs w:val="24"/>
              </w:rPr>
              <w:t>Больница</w:t>
            </w:r>
          </w:p>
        </w:tc>
        <w:tc>
          <w:tcPr>
            <w:tcW w:w="1559" w:type="dxa"/>
          </w:tcPr>
          <w:p w:rsidR="00D526AE" w:rsidRPr="006C1AFF" w:rsidRDefault="00D526AE" w:rsidP="00387EA8">
            <w:pPr>
              <w:pStyle w:val="NormalWeb"/>
              <w:spacing w:before="0" w:after="0" w:line="240" w:lineRule="auto"/>
              <w:jc w:val="center"/>
            </w:pPr>
            <w:r w:rsidRPr="006C1AFF">
              <w:t>70</w:t>
            </w:r>
          </w:p>
        </w:tc>
        <w:tc>
          <w:tcPr>
            <w:tcW w:w="2126" w:type="dxa"/>
          </w:tcPr>
          <w:p w:rsidR="00D526AE" w:rsidRPr="006C1AFF" w:rsidRDefault="00D526AE" w:rsidP="00387EA8">
            <w:pPr>
              <w:pStyle w:val="NormalWeb"/>
              <w:spacing w:before="0" w:after="0" w:line="240" w:lineRule="auto"/>
              <w:jc w:val="center"/>
            </w:pPr>
            <w:r w:rsidRPr="006C1AFF">
              <w:t>объект</w:t>
            </w:r>
          </w:p>
        </w:tc>
        <w:tc>
          <w:tcPr>
            <w:tcW w:w="2091" w:type="dxa"/>
          </w:tcPr>
          <w:p w:rsidR="00D526AE" w:rsidRPr="006C1AFF" w:rsidRDefault="00D526AE" w:rsidP="00387EA8">
            <w:pPr>
              <w:pStyle w:val="NormalWeb"/>
              <w:spacing w:before="0" w:after="0" w:line="240" w:lineRule="auto"/>
              <w:jc w:val="center"/>
            </w:pPr>
            <w:r w:rsidRPr="006C1AFF">
              <w:t>-</w:t>
            </w:r>
          </w:p>
        </w:tc>
      </w:tr>
      <w:tr w:rsidR="00D526AE" w:rsidRPr="00387EA8" w:rsidTr="00387EA8">
        <w:tc>
          <w:tcPr>
            <w:tcW w:w="3794" w:type="dxa"/>
            <w:vAlign w:val="center"/>
          </w:tcPr>
          <w:p w:rsidR="00D526AE" w:rsidRPr="00387EA8" w:rsidRDefault="00D526AE" w:rsidP="00387EA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EA8">
              <w:rPr>
                <w:rFonts w:ascii="Times New Roman" w:hAnsi="Times New Roman" w:cs="Times New Roman"/>
                <w:sz w:val="24"/>
                <w:szCs w:val="24"/>
              </w:rPr>
              <w:t>Фельдшерско-акушерский пункт</w:t>
            </w:r>
          </w:p>
        </w:tc>
        <w:tc>
          <w:tcPr>
            <w:tcW w:w="1559" w:type="dxa"/>
          </w:tcPr>
          <w:p w:rsidR="00D526AE" w:rsidRPr="006C1AFF" w:rsidRDefault="00D526AE" w:rsidP="00387EA8">
            <w:pPr>
              <w:pStyle w:val="NormalWeb"/>
              <w:spacing w:before="0" w:after="0" w:line="240" w:lineRule="auto"/>
              <w:jc w:val="center"/>
            </w:pPr>
            <w:r w:rsidRPr="006C1AFF">
              <w:t>1</w:t>
            </w:r>
          </w:p>
        </w:tc>
        <w:tc>
          <w:tcPr>
            <w:tcW w:w="2126" w:type="dxa"/>
          </w:tcPr>
          <w:p w:rsidR="00D526AE" w:rsidRPr="006C1AFF" w:rsidRDefault="00D526AE" w:rsidP="00387EA8">
            <w:pPr>
              <w:pStyle w:val="NormalWeb"/>
              <w:spacing w:before="0" w:after="0" w:line="240" w:lineRule="auto"/>
              <w:jc w:val="center"/>
            </w:pPr>
            <w:r w:rsidRPr="006C1AFF">
              <w:t>1</w:t>
            </w:r>
          </w:p>
        </w:tc>
        <w:tc>
          <w:tcPr>
            <w:tcW w:w="2091" w:type="dxa"/>
          </w:tcPr>
          <w:p w:rsidR="00D526AE" w:rsidRPr="006C1AFF" w:rsidRDefault="00D526AE" w:rsidP="00387EA8">
            <w:pPr>
              <w:pStyle w:val="NormalWeb"/>
              <w:spacing w:before="0" w:after="0" w:line="240" w:lineRule="auto"/>
              <w:jc w:val="center"/>
            </w:pPr>
            <w:r w:rsidRPr="006C1AFF">
              <w:t>-</w:t>
            </w:r>
          </w:p>
        </w:tc>
      </w:tr>
    </w:tbl>
    <w:p w:rsidR="00C420F0" w:rsidRDefault="00C420F0" w:rsidP="00412E0A">
      <w:pPr>
        <w:pStyle w:val="NormalWeb"/>
        <w:spacing w:before="0" w:after="0" w:line="240" w:lineRule="auto"/>
        <w:ind w:firstLine="708"/>
        <w:jc w:val="both"/>
        <w:rPr>
          <w:sz w:val="28"/>
          <w:szCs w:val="28"/>
        </w:rPr>
      </w:pPr>
    </w:p>
    <w:p w:rsidR="00D526AE" w:rsidRDefault="00D526AE" w:rsidP="00D526AE">
      <w:pPr>
        <w:pStyle w:val="NormalWeb"/>
        <w:spacing w:before="0"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Оценка обеспеченности объектами культуры и искусства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54"/>
        <w:gridCol w:w="2615"/>
        <w:gridCol w:w="2007"/>
        <w:gridCol w:w="1994"/>
      </w:tblGrid>
      <w:tr w:rsidR="0012043A" w:rsidRPr="00387EA8" w:rsidTr="00387EA8">
        <w:tc>
          <w:tcPr>
            <w:tcW w:w="2954" w:type="dxa"/>
          </w:tcPr>
          <w:p w:rsidR="00D526AE" w:rsidRPr="00387EA8" w:rsidRDefault="00D526AE" w:rsidP="00387EA8">
            <w:pPr>
              <w:pStyle w:val="NormalWeb"/>
              <w:spacing w:before="0" w:after="0" w:line="240" w:lineRule="auto"/>
              <w:jc w:val="center"/>
              <w:rPr>
                <w:b/>
                <w:sz w:val="20"/>
                <w:szCs w:val="20"/>
              </w:rPr>
            </w:pPr>
            <w:r w:rsidRPr="00387EA8">
              <w:rPr>
                <w:b/>
                <w:sz w:val="20"/>
                <w:szCs w:val="20"/>
              </w:rPr>
              <w:t>Наименование объекта</w:t>
            </w:r>
          </w:p>
        </w:tc>
        <w:tc>
          <w:tcPr>
            <w:tcW w:w="2615" w:type="dxa"/>
          </w:tcPr>
          <w:p w:rsidR="00D526AE" w:rsidRPr="00387EA8" w:rsidRDefault="00D526AE" w:rsidP="00387EA8">
            <w:pPr>
              <w:pStyle w:val="NormalWeb"/>
              <w:spacing w:before="0" w:after="0" w:line="240" w:lineRule="auto"/>
              <w:jc w:val="center"/>
              <w:rPr>
                <w:b/>
                <w:sz w:val="20"/>
                <w:szCs w:val="20"/>
              </w:rPr>
            </w:pPr>
            <w:r w:rsidRPr="00387EA8">
              <w:rPr>
                <w:b/>
                <w:sz w:val="20"/>
                <w:szCs w:val="20"/>
              </w:rPr>
              <w:t>Фактическая мощность</w:t>
            </w:r>
          </w:p>
        </w:tc>
        <w:tc>
          <w:tcPr>
            <w:tcW w:w="2007" w:type="dxa"/>
          </w:tcPr>
          <w:p w:rsidR="00D526AE" w:rsidRPr="00387EA8" w:rsidRDefault="00D526AE" w:rsidP="00387EA8">
            <w:pPr>
              <w:pStyle w:val="NormalWeb"/>
              <w:spacing w:before="0" w:after="0" w:line="240" w:lineRule="auto"/>
              <w:jc w:val="center"/>
              <w:rPr>
                <w:b/>
                <w:sz w:val="20"/>
                <w:szCs w:val="20"/>
              </w:rPr>
            </w:pPr>
            <w:r w:rsidRPr="00387EA8">
              <w:rPr>
                <w:b/>
                <w:sz w:val="20"/>
                <w:szCs w:val="20"/>
              </w:rPr>
              <w:t>Рекомендуемая обеспеченность на 1000 жителей</w:t>
            </w:r>
          </w:p>
        </w:tc>
        <w:tc>
          <w:tcPr>
            <w:tcW w:w="1994" w:type="dxa"/>
          </w:tcPr>
          <w:p w:rsidR="00D526AE" w:rsidRPr="00387EA8" w:rsidRDefault="00D526AE" w:rsidP="00387EA8">
            <w:pPr>
              <w:pStyle w:val="NormalWeb"/>
              <w:spacing w:before="0" w:after="0" w:line="240" w:lineRule="auto"/>
              <w:jc w:val="center"/>
              <w:rPr>
                <w:b/>
                <w:sz w:val="20"/>
                <w:szCs w:val="20"/>
              </w:rPr>
            </w:pPr>
            <w:r w:rsidRPr="00387EA8">
              <w:rPr>
                <w:b/>
                <w:sz w:val="20"/>
                <w:szCs w:val="20"/>
              </w:rPr>
              <w:t>Оценка обеспеченности</w:t>
            </w:r>
          </w:p>
        </w:tc>
      </w:tr>
      <w:tr w:rsidR="0012043A" w:rsidRPr="00387EA8" w:rsidTr="00387EA8">
        <w:tc>
          <w:tcPr>
            <w:tcW w:w="2954" w:type="dxa"/>
            <w:vAlign w:val="center"/>
          </w:tcPr>
          <w:p w:rsidR="00D526AE" w:rsidRPr="00387EA8" w:rsidRDefault="0012043A" w:rsidP="00387EA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EA8">
              <w:rPr>
                <w:rFonts w:ascii="Times New Roman" w:hAnsi="Times New Roman" w:cs="Times New Roman"/>
                <w:sz w:val="24"/>
                <w:szCs w:val="24"/>
              </w:rPr>
              <w:t xml:space="preserve">Клубы </w:t>
            </w:r>
          </w:p>
        </w:tc>
        <w:tc>
          <w:tcPr>
            <w:tcW w:w="2615" w:type="dxa"/>
          </w:tcPr>
          <w:p w:rsidR="00D526AE" w:rsidRPr="006C1AFF" w:rsidRDefault="0012043A" w:rsidP="00387EA8">
            <w:pPr>
              <w:pStyle w:val="NormalWeb"/>
              <w:spacing w:before="0" w:after="0" w:line="240" w:lineRule="auto"/>
              <w:jc w:val="center"/>
            </w:pPr>
            <w:r w:rsidRPr="006C1AFF">
              <w:t xml:space="preserve">2 объекта </w:t>
            </w:r>
            <w:r w:rsidR="0044194F" w:rsidRPr="006C1AFF">
              <w:t>(</w:t>
            </w:r>
            <w:r w:rsidRPr="006C1AFF">
              <w:t>с</w:t>
            </w:r>
            <w:r w:rsidR="0044194F" w:rsidRPr="006C1AFF">
              <w:t>ос</w:t>
            </w:r>
            <w:r w:rsidRPr="006C1AFF">
              <w:t>тояние неудовлетворительное</w:t>
            </w:r>
            <w:r w:rsidR="008C36D3" w:rsidRPr="006C1AFF">
              <w:t>)</w:t>
            </w:r>
            <w:r w:rsidRPr="006C1AFF">
              <w:t xml:space="preserve"> </w:t>
            </w:r>
          </w:p>
        </w:tc>
        <w:tc>
          <w:tcPr>
            <w:tcW w:w="2007" w:type="dxa"/>
          </w:tcPr>
          <w:p w:rsidR="00D526AE" w:rsidRPr="006C1AFF" w:rsidRDefault="0012043A" w:rsidP="00387EA8">
            <w:pPr>
              <w:pStyle w:val="NormalWeb"/>
              <w:spacing w:before="0" w:after="0" w:line="240" w:lineRule="auto"/>
              <w:jc w:val="center"/>
            </w:pPr>
            <w:r w:rsidRPr="006C1AFF">
              <w:t>230</w:t>
            </w:r>
          </w:p>
        </w:tc>
        <w:tc>
          <w:tcPr>
            <w:tcW w:w="1994" w:type="dxa"/>
          </w:tcPr>
          <w:p w:rsidR="00D526AE" w:rsidRPr="006C1AFF" w:rsidRDefault="0012043A" w:rsidP="00387EA8">
            <w:pPr>
              <w:pStyle w:val="NormalWeb"/>
              <w:spacing w:before="0" w:after="0" w:line="240" w:lineRule="auto"/>
              <w:jc w:val="center"/>
            </w:pPr>
            <w:r w:rsidRPr="006C1AFF">
              <w:t>-800</w:t>
            </w:r>
          </w:p>
        </w:tc>
      </w:tr>
    </w:tbl>
    <w:p w:rsidR="00465F61" w:rsidRDefault="00465F61" w:rsidP="00412E0A">
      <w:pPr>
        <w:pStyle w:val="NormalWeb"/>
        <w:spacing w:before="0" w:after="0" w:line="240" w:lineRule="auto"/>
        <w:ind w:firstLine="708"/>
        <w:jc w:val="both"/>
        <w:rPr>
          <w:sz w:val="28"/>
          <w:szCs w:val="28"/>
        </w:rPr>
      </w:pPr>
    </w:p>
    <w:p w:rsidR="00D21588" w:rsidRDefault="00D21588" w:rsidP="00D21588">
      <w:pPr>
        <w:pStyle w:val="NormalWeb"/>
        <w:spacing w:before="0"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Оценка обеспеченности предприятиями торговли и общественного питания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54"/>
        <w:gridCol w:w="2615"/>
        <w:gridCol w:w="2007"/>
        <w:gridCol w:w="1994"/>
      </w:tblGrid>
      <w:tr w:rsidR="00D21588" w:rsidRPr="00387EA8" w:rsidTr="00387EA8">
        <w:tc>
          <w:tcPr>
            <w:tcW w:w="2954" w:type="dxa"/>
          </w:tcPr>
          <w:p w:rsidR="00D21588" w:rsidRPr="00387EA8" w:rsidRDefault="00D21588" w:rsidP="00387EA8">
            <w:pPr>
              <w:pStyle w:val="NormalWeb"/>
              <w:spacing w:before="0" w:after="0" w:line="240" w:lineRule="auto"/>
              <w:jc w:val="center"/>
              <w:rPr>
                <w:b/>
                <w:sz w:val="20"/>
                <w:szCs w:val="20"/>
              </w:rPr>
            </w:pPr>
            <w:r w:rsidRPr="00387EA8">
              <w:rPr>
                <w:b/>
                <w:sz w:val="20"/>
                <w:szCs w:val="20"/>
              </w:rPr>
              <w:t>Наименование объекта</w:t>
            </w:r>
          </w:p>
        </w:tc>
        <w:tc>
          <w:tcPr>
            <w:tcW w:w="2615" w:type="dxa"/>
          </w:tcPr>
          <w:p w:rsidR="00D21588" w:rsidRPr="00387EA8" w:rsidRDefault="00D21588" w:rsidP="00387EA8">
            <w:pPr>
              <w:pStyle w:val="NormalWeb"/>
              <w:spacing w:before="0" w:after="0" w:line="240" w:lineRule="auto"/>
              <w:jc w:val="center"/>
              <w:rPr>
                <w:b/>
                <w:sz w:val="20"/>
                <w:szCs w:val="20"/>
              </w:rPr>
            </w:pPr>
            <w:r w:rsidRPr="00387EA8">
              <w:rPr>
                <w:b/>
                <w:sz w:val="20"/>
                <w:szCs w:val="20"/>
              </w:rPr>
              <w:t>Фактическая мощность</w:t>
            </w:r>
          </w:p>
        </w:tc>
        <w:tc>
          <w:tcPr>
            <w:tcW w:w="2007" w:type="dxa"/>
          </w:tcPr>
          <w:p w:rsidR="00D21588" w:rsidRPr="00387EA8" w:rsidRDefault="00D21588" w:rsidP="00387EA8">
            <w:pPr>
              <w:pStyle w:val="NormalWeb"/>
              <w:spacing w:before="0" w:after="0" w:line="240" w:lineRule="auto"/>
              <w:jc w:val="center"/>
              <w:rPr>
                <w:b/>
                <w:sz w:val="20"/>
                <w:szCs w:val="20"/>
              </w:rPr>
            </w:pPr>
            <w:r w:rsidRPr="00387EA8">
              <w:rPr>
                <w:b/>
                <w:sz w:val="20"/>
                <w:szCs w:val="20"/>
              </w:rPr>
              <w:t>Рекомендуемая обеспеченность на 1000 жителей</w:t>
            </w:r>
          </w:p>
        </w:tc>
        <w:tc>
          <w:tcPr>
            <w:tcW w:w="1994" w:type="dxa"/>
          </w:tcPr>
          <w:p w:rsidR="00D21588" w:rsidRPr="00387EA8" w:rsidRDefault="00D21588" w:rsidP="00387EA8">
            <w:pPr>
              <w:pStyle w:val="NormalWeb"/>
              <w:spacing w:before="0" w:after="0" w:line="240" w:lineRule="auto"/>
              <w:jc w:val="center"/>
              <w:rPr>
                <w:b/>
                <w:sz w:val="20"/>
                <w:szCs w:val="20"/>
              </w:rPr>
            </w:pPr>
            <w:r w:rsidRPr="00387EA8">
              <w:rPr>
                <w:b/>
                <w:sz w:val="20"/>
                <w:szCs w:val="20"/>
              </w:rPr>
              <w:t>Оценка обеспеченности</w:t>
            </w:r>
          </w:p>
        </w:tc>
      </w:tr>
      <w:tr w:rsidR="00D21588" w:rsidRPr="00387EA8" w:rsidTr="00387EA8">
        <w:tc>
          <w:tcPr>
            <w:tcW w:w="2954" w:type="dxa"/>
            <w:vAlign w:val="center"/>
          </w:tcPr>
          <w:p w:rsidR="00D21588" w:rsidRPr="00387EA8" w:rsidRDefault="00D21588" w:rsidP="00387EA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EA8">
              <w:rPr>
                <w:rFonts w:ascii="Times New Roman" w:hAnsi="Times New Roman" w:cs="Times New Roman"/>
                <w:sz w:val="24"/>
                <w:szCs w:val="24"/>
              </w:rPr>
              <w:t xml:space="preserve">Магазины </w:t>
            </w:r>
          </w:p>
        </w:tc>
        <w:tc>
          <w:tcPr>
            <w:tcW w:w="2615" w:type="dxa"/>
          </w:tcPr>
          <w:p w:rsidR="00D21588" w:rsidRPr="006C1AFF" w:rsidRDefault="00D21588" w:rsidP="00387EA8">
            <w:pPr>
              <w:pStyle w:val="NormalWeb"/>
              <w:spacing w:before="0" w:after="0" w:line="240" w:lineRule="auto"/>
              <w:jc w:val="center"/>
            </w:pPr>
            <w:r>
              <w:t>898</w:t>
            </w:r>
          </w:p>
        </w:tc>
        <w:tc>
          <w:tcPr>
            <w:tcW w:w="2007" w:type="dxa"/>
          </w:tcPr>
          <w:p w:rsidR="00D21588" w:rsidRPr="006C1AFF" w:rsidRDefault="00D21588" w:rsidP="00387EA8">
            <w:pPr>
              <w:pStyle w:val="NormalWeb"/>
              <w:spacing w:before="0" w:after="0" w:line="240" w:lineRule="auto"/>
              <w:jc w:val="center"/>
            </w:pPr>
            <w:r>
              <w:t>300</w:t>
            </w:r>
          </w:p>
        </w:tc>
        <w:tc>
          <w:tcPr>
            <w:tcW w:w="1994" w:type="dxa"/>
          </w:tcPr>
          <w:p w:rsidR="00D21588" w:rsidRPr="006C1AFF" w:rsidRDefault="00D21588" w:rsidP="00387EA8">
            <w:pPr>
              <w:pStyle w:val="NormalWeb"/>
              <w:spacing w:before="0" w:after="0" w:line="240" w:lineRule="auto"/>
              <w:jc w:val="center"/>
            </w:pPr>
            <w:r>
              <w:t>-150</w:t>
            </w:r>
          </w:p>
        </w:tc>
      </w:tr>
      <w:tr w:rsidR="00D21588" w:rsidRPr="00387EA8" w:rsidTr="00387EA8">
        <w:tc>
          <w:tcPr>
            <w:tcW w:w="2954" w:type="dxa"/>
            <w:vAlign w:val="center"/>
          </w:tcPr>
          <w:p w:rsidR="00D21588" w:rsidRPr="00387EA8" w:rsidRDefault="00D21588" w:rsidP="00387EA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EA8">
              <w:rPr>
                <w:rFonts w:ascii="Times New Roman" w:hAnsi="Times New Roman" w:cs="Times New Roman"/>
                <w:sz w:val="24"/>
                <w:szCs w:val="24"/>
              </w:rPr>
              <w:t xml:space="preserve">Предприятия общественного питания </w:t>
            </w:r>
          </w:p>
        </w:tc>
        <w:tc>
          <w:tcPr>
            <w:tcW w:w="2615" w:type="dxa"/>
          </w:tcPr>
          <w:p w:rsidR="00D21588" w:rsidRDefault="00D21588" w:rsidP="00387EA8">
            <w:pPr>
              <w:pStyle w:val="NormalWeb"/>
              <w:spacing w:before="0" w:after="0" w:line="240" w:lineRule="auto"/>
              <w:jc w:val="center"/>
            </w:pPr>
            <w:r>
              <w:t>94</w:t>
            </w:r>
          </w:p>
        </w:tc>
        <w:tc>
          <w:tcPr>
            <w:tcW w:w="2007" w:type="dxa"/>
          </w:tcPr>
          <w:p w:rsidR="00D21588" w:rsidRDefault="00D21588" w:rsidP="00387EA8">
            <w:pPr>
              <w:pStyle w:val="NormalWeb"/>
              <w:spacing w:before="0" w:after="0" w:line="240" w:lineRule="auto"/>
              <w:jc w:val="center"/>
            </w:pPr>
            <w:r>
              <w:t>40</w:t>
            </w:r>
          </w:p>
        </w:tc>
        <w:tc>
          <w:tcPr>
            <w:tcW w:w="1994" w:type="dxa"/>
          </w:tcPr>
          <w:p w:rsidR="00D21588" w:rsidRDefault="00D21588" w:rsidP="00387EA8">
            <w:pPr>
              <w:pStyle w:val="NormalWeb"/>
              <w:spacing w:before="0" w:after="0" w:line="240" w:lineRule="auto"/>
              <w:jc w:val="center"/>
            </w:pPr>
            <w:r>
              <w:t>-46</w:t>
            </w:r>
          </w:p>
        </w:tc>
      </w:tr>
    </w:tbl>
    <w:p w:rsidR="00D21588" w:rsidRDefault="00D21588" w:rsidP="00D21588">
      <w:pPr>
        <w:pStyle w:val="NormalWeb"/>
        <w:spacing w:before="0" w:after="0" w:line="240" w:lineRule="auto"/>
        <w:ind w:firstLine="708"/>
        <w:jc w:val="both"/>
        <w:rPr>
          <w:sz w:val="28"/>
          <w:szCs w:val="28"/>
        </w:rPr>
      </w:pPr>
    </w:p>
    <w:p w:rsidR="00033AC1" w:rsidRDefault="00033AC1" w:rsidP="00412E0A">
      <w:pPr>
        <w:pStyle w:val="NormalWeb"/>
        <w:spacing w:before="0" w:after="0" w:line="240" w:lineRule="auto"/>
        <w:ind w:firstLine="708"/>
        <w:jc w:val="both"/>
        <w:rPr>
          <w:sz w:val="28"/>
          <w:szCs w:val="28"/>
        </w:rPr>
      </w:pPr>
    </w:p>
    <w:p w:rsidR="00033AC1" w:rsidRDefault="00033AC1" w:rsidP="00412E0A">
      <w:pPr>
        <w:pStyle w:val="NormalWeb"/>
        <w:spacing w:before="0" w:after="0" w:line="240" w:lineRule="auto"/>
        <w:ind w:firstLine="708"/>
        <w:jc w:val="both"/>
        <w:rPr>
          <w:sz w:val="28"/>
          <w:szCs w:val="28"/>
        </w:rPr>
      </w:pPr>
    </w:p>
    <w:p w:rsidR="00033AC1" w:rsidRDefault="00033AC1" w:rsidP="00412E0A">
      <w:pPr>
        <w:pStyle w:val="NormalWeb"/>
        <w:spacing w:before="0" w:after="0" w:line="240" w:lineRule="auto"/>
        <w:ind w:firstLine="708"/>
        <w:jc w:val="both"/>
        <w:rPr>
          <w:sz w:val="28"/>
          <w:szCs w:val="28"/>
        </w:rPr>
      </w:pPr>
    </w:p>
    <w:p w:rsidR="00033AC1" w:rsidRDefault="00033AC1" w:rsidP="00412E0A">
      <w:pPr>
        <w:pStyle w:val="NormalWeb"/>
        <w:spacing w:before="0" w:after="0" w:line="240" w:lineRule="auto"/>
        <w:ind w:firstLine="708"/>
        <w:jc w:val="both"/>
        <w:rPr>
          <w:sz w:val="28"/>
          <w:szCs w:val="28"/>
        </w:rPr>
      </w:pPr>
    </w:p>
    <w:p w:rsidR="00033AC1" w:rsidRDefault="00033AC1" w:rsidP="00412E0A">
      <w:pPr>
        <w:pStyle w:val="NormalWeb"/>
        <w:spacing w:before="0" w:after="0" w:line="240" w:lineRule="auto"/>
        <w:ind w:firstLine="708"/>
        <w:jc w:val="both"/>
        <w:rPr>
          <w:sz w:val="28"/>
          <w:szCs w:val="28"/>
        </w:rPr>
      </w:pPr>
    </w:p>
    <w:p w:rsidR="00033AC1" w:rsidRDefault="00033AC1" w:rsidP="00412E0A">
      <w:pPr>
        <w:pStyle w:val="NormalWeb"/>
        <w:spacing w:before="0" w:after="0" w:line="240" w:lineRule="auto"/>
        <w:ind w:firstLine="708"/>
        <w:jc w:val="both"/>
        <w:rPr>
          <w:sz w:val="28"/>
          <w:szCs w:val="28"/>
        </w:rPr>
        <w:sectPr w:rsidR="00033AC1" w:rsidSect="008308B9">
          <w:footerReference w:type="default" r:id="rId8"/>
          <w:pgSz w:w="11906" w:h="16838"/>
          <w:pgMar w:top="1134" w:right="851" w:bottom="1134" w:left="1701" w:header="720" w:footer="283" w:gutter="0"/>
          <w:cols w:space="720"/>
          <w:titlePg/>
          <w:docGrid w:linePitch="360" w:charSpace="-2049"/>
        </w:sectPr>
      </w:pPr>
    </w:p>
    <w:p w:rsidR="00D21588" w:rsidRDefault="00481E31" w:rsidP="00412E0A">
      <w:pPr>
        <w:pStyle w:val="NormalWeb"/>
        <w:spacing w:before="0"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2.1.3. Прогнозируемый спрос на услуги социальной инфраструктуры.</w:t>
      </w:r>
    </w:p>
    <w:p w:rsidR="00033AC1" w:rsidRPr="006F178A" w:rsidRDefault="00033AC1" w:rsidP="00033AC1">
      <w:pPr>
        <w:tabs>
          <w:tab w:val="left" w:pos="1134"/>
        </w:tabs>
        <w:spacing w:line="26" w:lineRule="atLeast"/>
        <w:ind w:left="708" w:firstLine="143"/>
        <w:jc w:val="center"/>
        <w:rPr>
          <w:rFonts w:eastAsia="BatangChe"/>
          <w:b/>
        </w:rPr>
      </w:pPr>
    </w:p>
    <w:tbl>
      <w:tblPr>
        <w:tblW w:w="14940" w:type="dxa"/>
        <w:tblInd w:w="120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555"/>
        <w:gridCol w:w="3273"/>
        <w:gridCol w:w="1842"/>
        <w:gridCol w:w="1560"/>
        <w:gridCol w:w="1540"/>
        <w:gridCol w:w="1554"/>
        <w:gridCol w:w="1673"/>
        <w:gridCol w:w="2943"/>
      </w:tblGrid>
      <w:tr w:rsidR="00033AC1" w:rsidRPr="009C4A3D" w:rsidTr="00387EA8">
        <w:trPr>
          <w:tblHeader/>
        </w:trPr>
        <w:tc>
          <w:tcPr>
            <w:tcW w:w="555" w:type="dxa"/>
            <w:tcBorders>
              <w:top w:val="single" w:sz="6" w:space="0" w:color="C0C7C4"/>
              <w:left w:val="single" w:sz="6" w:space="0" w:color="C0C7C4"/>
              <w:bottom w:val="single" w:sz="6" w:space="0" w:color="C0C7C4"/>
              <w:right w:val="single" w:sz="6" w:space="0" w:color="C0C7C4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:rsidR="00033AC1" w:rsidRPr="009C4A3D" w:rsidRDefault="00033AC1" w:rsidP="00033A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C4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</w:t>
            </w:r>
          </w:p>
          <w:p w:rsidR="00033AC1" w:rsidRPr="009C4A3D" w:rsidRDefault="00033AC1" w:rsidP="00033A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C4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3273" w:type="dxa"/>
            <w:tcBorders>
              <w:top w:val="single" w:sz="6" w:space="0" w:color="C0C7C4"/>
              <w:left w:val="single" w:sz="6" w:space="0" w:color="C0C7C4"/>
              <w:bottom w:val="single" w:sz="6" w:space="0" w:color="C0C7C4"/>
              <w:right w:val="single" w:sz="6" w:space="0" w:color="C0C7C4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:rsidR="00033AC1" w:rsidRPr="009C4A3D" w:rsidRDefault="00033AC1" w:rsidP="00033A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C4A3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1842" w:type="dxa"/>
            <w:tcBorders>
              <w:top w:val="single" w:sz="6" w:space="0" w:color="C0C7C4"/>
              <w:left w:val="single" w:sz="6" w:space="0" w:color="C0C7C4"/>
              <w:bottom w:val="single" w:sz="6" w:space="0" w:color="C0C7C4"/>
              <w:right w:val="single" w:sz="4" w:space="0" w:color="A6A6A6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:rsidR="00033AC1" w:rsidRPr="009C4A3D" w:rsidRDefault="00033AC1" w:rsidP="00033A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C4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Рекомендуемая обеспеченность на 1000 жителей </w:t>
            </w:r>
          </w:p>
        </w:tc>
        <w:tc>
          <w:tcPr>
            <w:tcW w:w="1560" w:type="dxa"/>
            <w:tcBorders>
              <w:top w:val="single" w:sz="6" w:space="0" w:color="C0C7C4"/>
              <w:left w:val="single" w:sz="4" w:space="0" w:color="A6A6A6"/>
              <w:bottom w:val="single" w:sz="6" w:space="0" w:color="C0C7C4"/>
              <w:right w:val="single" w:sz="4" w:space="0" w:color="A6A6A6"/>
            </w:tcBorders>
            <w:shd w:val="clear" w:color="auto" w:fill="FFFFFF"/>
            <w:vAlign w:val="center"/>
          </w:tcPr>
          <w:p w:rsidR="00033AC1" w:rsidRPr="009C4A3D" w:rsidRDefault="00033AC1" w:rsidP="00033A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C4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Проектная и/или фактическая</w:t>
            </w:r>
          </w:p>
          <w:p w:rsidR="00033AC1" w:rsidRPr="009C4A3D" w:rsidRDefault="00033AC1" w:rsidP="00033A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C4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мощность</w:t>
            </w:r>
          </w:p>
        </w:tc>
        <w:tc>
          <w:tcPr>
            <w:tcW w:w="1540" w:type="dxa"/>
            <w:tcBorders>
              <w:top w:val="single" w:sz="6" w:space="0" w:color="C0C7C4"/>
              <w:left w:val="single" w:sz="4" w:space="0" w:color="A6A6A6"/>
              <w:bottom w:val="single" w:sz="6" w:space="0" w:color="C0C7C4"/>
              <w:right w:val="single" w:sz="4" w:space="0" w:color="A6A6A6"/>
            </w:tcBorders>
            <w:shd w:val="clear" w:color="auto" w:fill="FFFFFF"/>
            <w:vAlign w:val="center"/>
          </w:tcPr>
          <w:p w:rsidR="00033AC1" w:rsidRPr="009C4A3D" w:rsidRDefault="00033AC1" w:rsidP="00033A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C4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Потребность</w:t>
            </w:r>
          </w:p>
        </w:tc>
        <w:tc>
          <w:tcPr>
            <w:tcW w:w="1554" w:type="dxa"/>
            <w:tcBorders>
              <w:top w:val="single" w:sz="6" w:space="0" w:color="C0C7C4"/>
              <w:left w:val="single" w:sz="4" w:space="0" w:color="A6A6A6"/>
              <w:bottom w:val="single" w:sz="6" w:space="0" w:color="C0C7C4"/>
              <w:right w:val="single" w:sz="4" w:space="0" w:color="A6A6A6"/>
            </w:tcBorders>
            <w:shd w:val="clear" w:color="auto" w:fill="FFFFFF"/>
            <w:vAlign w:val="center"/>
          </w:tcPr>
          <w:p w:rsidR="00033AC1" w:rsidRPr="009C4A3D" w:rsidRDefault="00033AC1" w:rsidP="00033A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C4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Дефицит[-]/</w:t>
            </w:r>
          </w:p>
          <w:p w:rsidR="00033AC1" w:rsidRPr="009C4A3D" w:rsidRDefault="00033AC1" w:rsidP="00033A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C4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Избыток[+], </w:t>
            </w:r>
          </w:p>
          <w:p w:rsidR="00033AC1" w:rsidRPr="009C4A3D" w:rsidRDefault="00033AC1" w:rsidP="00033A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C4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мест на перспективу</w:t>
            </w:r>
          </w:p>
        </w:tc>
        <w:tc>
          <w:tcPr>
            <w:tcW w:w="4616" w:type="dxa"/>
            <w:gridSpan w:val="2"/>
            <w:tcBorders>
              <w:top w:val="single" w:sz="6" w:space="0" w:color="C0C7C4"/>
              <w:left w:val="single" w:sz="4" w:space="0" w:color="A6A6A6"/>
              <w:bottom w:val="single" w:sz="6" w:space="0" w:color="C0C7C4"/>
              <w:right w:val="single" w:sz="6" w:space="0" w:color="C0C7C4"/>
            </w:tcBorders>
            <w:shd w:val="clear" w:color="auto" w:fill="FFFFFF"/>
            <w:vAlign w:val="center"/>
          </w:tcPr>
          <w:p w:rsidR="00033AC1" w:rsidRPr="009C4A3D" w:rsidRDefault="00033AC1" w:rsidP="00033A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C4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Примечание</w:t>
            </w:r>
          </w:p>
          <w:p w:rsidR="00033AC1" w:rsidRPr="009C4A3D" w:rsidRDefault="00033AC1" w:rsidP="00033A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C4A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(новое строительство и/или реконструкция)</w:t>
            </w:r>
          </w:p>
        </w:tc>
      </w:tr>
      <w:tr w:rsidR="00033AC1" w:rsidRPr="009C4A3D" w:rsidTr="00387EA8">
        <w:tc>
          <w:tcPr>
            <w:tcW w:w="14940" w:type="dxa"/>
            <w:gridSpan w:val="8"/>
            <w:tcBorders>
              <w:top w:val="single" w:sz="6" w:space="0" w:color="C0C7C4"/>
              <w:left w:val="single" w:sz="6" w:space="0" w:color="C0C7C4"/>
              <w:bottom w:val="single" w:sz="6" w:space="0" w:color="C0C7C4"/>
              <w:right w:val="single" w:sz="6" w:space="0" w:color="C0C7C4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:rsidR="00033AC1" w:rsidRPr="009C4A3D" w:rsidRDefault="00033AC1" w:rsidP="00033AC1">
            <w:pPr>
              <w:tabs>
                <w:tab w:val="left" w:pos="3544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b/>
                <w:sz w:val="24"/>
                <w:szCs w:val="24"/>
              </w:rPr>
              <w:t>Учреждения образования</w:t>
            </w:r>
          </w:p>
        </w:tc>
      </w:tr>
      <w:tr w:rsidR="00033AC1" w:rsidRPr="009C4A3D" w:rsidTr="00387EA8">
        <w:tc>
          <w:tcPr>
            <w:tcW w:w="555" w:type="dxa"/>
            <w:tcBorders>
              <w:top w:val="single" w:sz="6" w:space="0" w:color="C0C7C4"/>
              <w:left w:val="single" w:sz="6" w:space="0" w:color="C0C7C4"/>
              <w:bottom w:val="single" w:sz="6" w:space="0" w:color="C0C7C4"/>
              <w:right w:val="single" w:sz="6" w:space="0" w:color="C0C7C4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:rsidR="00033AC1" w:rsidRPr="009C4A3D" w:rsidRDefault="00033AC1" w:rsidP="00033A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73" w:type="dxa"/>
            <w:tcBorders>
              <w:top w:val="single" w:sz="6" w:space="0" w:color="C0C7C4"/>
              <w:left w:val="single" w:sz="6" w:space="0" w:color="C0C7C4"/>
              <w:bottom w:val="single" w:sz="6" w:space="0" w:color="C0C7C4"/>
              <w:right w:val="single" w:sz="6" w:space="0" w:color="C0C7C4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:rsidR="00033AC1" w:rsidRPr="009C4A3D" w:rsidRDefault="00033AC1" w:rsidP="00033AC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t>Дошкольные образовательные учреждения</w:t>
            </w:r>
          </w:p>
        </w:tc>
        <w:tc>
          <w:tcPr>
            <w:tcW w:w="1842" w:type="dxa"/>
            <w:tcBorders>
              <w:top w:val="single" w:sz="6" w:space="0" w:color="C0C7C4"/>
              <w:left w:val="single" w:sz="6" w:space="0" w:color="C0C7C4"/>
              <w:bottom w:val="single" w:sz="6" w:space="0" w:color="C0C7C4"/>
              <w:right w:val="single" w:sz="4" w:space="0" w:color="A6A6A6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:rsidR="00033AC1" w:rsidRPr="009C4A3D" w:rsidRDefault="00033AC1" w:rsidP="00033AC1">
            <w:pPr>
              <w:tabs>
                <w:tab w:val="left" w:pos="3544"/>
              </w:tabs>
              <w:spacing w:after="0" w:line="240" w:lineRule="auto"/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560" w:type="dxa"/>
            <w:tcBorders>
              <w:top w:val="single" w:sz="6" w:space="0" w:color="C0C7C4"/>
              <w:left w:val="single" w:sz="4" w:space="0" w:color="A6A6A6"/>
              <w:bottom w:val="single" w:sz="6" w:space="0" w:color="C0C7C4"/>
              <w:right w:val="single" w:sz="4" w:space="0" w:color="A6A6A6"/>
            </w:tcBorders>
            <w:shd w:val="clear" w:color="auto" w:fill="FFFFFF"/>
            <w:vAlign w:val="center"/>
          </w:tcPr>
          <w:p w:rsidR="00033AC1" w:rsidRPr="009C4A3D" w:rsidRDefault="00033AC1" w:rsidP="00033AC1">
            <w:pPr>
              <w:tabs>
                <w:tab w:val="left" w:pos="3544"/>
              </w:tabs>
              <w:spacing w:after="0" w:line="240" w:lineRule="auto"/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t>24 (в приспособленном здании)</w:t>
            </w:r>
          </w:p>
          <w:p w:rsidR="00033AC1" w:rsidRPr="009C4A3D" w:rsidRDefault="00033AC1" w:rsidP="00033AC1">
            <w:pPr>
              <w:tabs>
                <w:tab w:val="left" w:pos="3544"/>
              </w:tabs>
              <w:spacing w:after="0" w:line="240" w:lineRule="auto"/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t>25 в отд. зд.</w:t>
            </w:r>
          </w:p>
        </w:tc>
        <w:tc>
          <w:tcPr>
            <w:tcW w:w="1540" w:type="dxa"/>
            <w:tcBorders>
              <w:top w:val="single" w:sz="6" w:space="0" w:color="C0C7C4"/>
              <w:left w:val="single" w:sz="4" w:space="0" w:color="A6A6A6"/>
              <w:bottom w:val="single" w:sz="6" w:space="0" w:color="C0C7C4"/>
              <w:right w:val="single" w:sz="4" w:space="0" w:color="A6A6A6"/>
            </w:tcBorders>
            <w:shd w:val="clear" w:color="auto" w:fill="FFFFFF"/>
            <w:vAlign w:val="center"/>
          </w:tcPr>
          <w:p w:rsidR="00033AC1" w:rsidRPr="009C4A3D" w:rsidRDefault="00033AC1" w:rsidP="00033AC1">
            <w:pPr>
              <w:tabs>
                <w:tab w:val="left" w:pos="3544"/>
              </w:tabs>
              <w:spacing w:after="0" w:line="240" w:lineRule="auto"/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1554" w:type="dxa"/>
            <w:tcBorders>
              <w:top w:val="single" w:sz="6" w:space="0" w:color="C0C7C4"/>
              <w:left w:val="single" w:sz="4" w:space="0" w:color="A6A6A6"/>
              <w:bottom w:val="single" w:sz="6" w:space="0" w:color="C0C7C4"/>
              <w:right w:val="single" w:sz="4" w:space="0" w:color="A6A6A6"/>
            </w:tcBorders>
            <w:shd w:val="clear" w:color="auto" w:fill="FFFFFF"/>
            <w:vAlign w:val="center"/>
          </w:tcPr>
          <w:p w:rsidR="00033AC1" w:rsidRPr="009C4A3D" w:rsidRDefault="00033AC1" w:rsidP="00033AC1">
            <w:pPr>
              <w:tabs>
                <w:tab w:val="left" w:pos="3544"/>
              </w:tabs>
              <w:spacing w:after="0" w:line="240" w:lineRule="auto"/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616" w:type="dxa"/>
            <w:gridSpan w:val="2"/>
            <w:tcBorders>
              <w:top w:val="single" w:sz="6" w:space="0" w:color="C0C7C4"/>
              <w:left w:val="single" w:sz="4" w:space="0" w:color="A6A6A6"/>
              <w:bottom w:val="single" w:sz="6" w:space="0" w:color="C0C7C4"/>
              <w:right w:val="single" w:sz="6" w:space="0" w:color="C0C7C4"/>
            </w:tcBorders>
            <w:shd w:val="clear" w:color="auto" w:fill="FFFFFF"/>
            <w:vAlign w:val="center"/>
          </w:tcPr>
          <w:p w:rsidR="00033AC1" w:rsidRPr="009C4A3D" w:rsidRDefault="00033AC1" w:rsidP="00033AC1">
            <w:pPr>
              <w:tabs>
                <w:tab w:val="left" w:pos="1736"/>
              </w:tabs>
              <w:spacing w:after="0" w:line="240" w:lineRule="auto"/>
              <w:ind w:firstLine="1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t>с. Гыршелун – 55 мест – 0,2 га</w:t>
            </w:r>
          </w:p>
          <w:p w:rsidR="00033AC1" w:rsidRPr="009C4A3D" w:rsidRDefault="00033AC1" w:rsidP="00033AC1">
            <w:pPr>
              <w:tabs>
                <w:tab w:val="left" w:pos="1736"/>
              </w:tabs>
              <w:spacing w:after="0" w:line="240" w:lineRule="auto"/>
              <w:ind w:firstLine="1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t>130 – в с. Линево-Озеро:</w:t>
            </w:r>
          </w:p>
          <w:p w:rsidR="00033AC1" w:rsidRPr="009C4A3D" w:rsidRDefault="00033AC1" w:rsidP="00033AC1">
            <w:pPr>
              <w:tabs>
                <w:tab w:val="left" w:pos="1736"/>
              </w:tabs>
              <w:spacing w:after="0" w:line="240" w:lineRule="auto"/>
              <w:ind w:firstLine="1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t>Детский сад на 50 мест – 0,2 га</w:t>
            </w:r>
          </w:p>
          <w:p w:rsidR="00033AC1" w:rsidRPr="009C4A3D" w:rsidRDefault="00033AC1" w:rsidP="00033AC1">
            <w:pPr>
              <w:tabs>
                <w:tab w:val="left" w:pos="1736"/>
              </w:tabs>
              <w:spacing w:after="0" w:line="240" w:lineRule="auto"/>
              <w:ind w:firstLine="1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t>Детский сад на 80 мест – 0,3 га</w:t>
            </w:r>
          </w:p>
        </w:tc>
      </w:tr>
      <w:tr w:rsidR="00033AC1" w:rsidRPr="009C4A3D" w:rsidTr="00387EA8">
        <w:tc>
          <w:tcPr>
            <w:tcW w:w="555" w:type="dxa"/>
            <w:tcBorders>
              <w:top w:val="single" w:sz="6" w:space="0" w:color="C0C7C4"/>
              <w:left w:val="single" w:sz="6" w:space="0" w:color="C0C7C4"/>
              <w:bottom w:val="single" w:sz="6" w:space="0" w:color="C0C7C4"/>
              <w:right w:val="single" w:sz="6" w:space="0" w:color="C0C7C4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:rsidR="00033AC1" w:rsidRPr="009C4A3D" w:rsidRDefault="00033AC1" w:rsidP="00033A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273" w:type="dxa"/>
            <w:tcBorders>
              <w:top w:val="single" w:sz="6" w:space="0" w:color="C0C7C4"/>
              <w:left w:val="single" w:sz="6" w:space="0" w:color="C0C7C4"/>
              <w:bottom w:val="single" w:sz="6" w:space="0" w:color="C0C7C4"/>
              <w:right w:val="single" w:sz="6" w:space="0" w:color="C0C7C4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:rsidR="00033AC1" w:rsidRPr="009C4A3D" w:rsidRDefault="00033AC1" w:rsidP="00033AC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t>Общеобразовательная школа</w:t>
            </w:r>
          </w:p>
        </w:tc>
        <w:tc>
          <w:tcPr>
            <w:tcW w:w="1842" w:type="dxa"/>
            <w:tcBorders>
              <w:top w:val="single" w:sz="6" w:space="0" w:color="C0C7C4"/>
              <w:left w:val="single" w:sz="6" w:space="0" w:color="C0C7C4"/>
              <w:bottom w:val="single" w:sz="6" w:space="0" w:color="C0C7C4"/>
              <w:right w:val="single" w:sz="4" w:space="0" w:color="A6A6A6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:rsidR="00033AC1" w:rsidRPr="009C4A3D" w:rsidRDefault="00033AC1" w:rsidP="00033AC1">
            <w:pPr>
              <w:tabs>
                <w:tab w:val="left" w:pos="3544"/>
              </w:tabs>
              <w:spacing w:after="0" w:line="240" w:lineRule="auto"/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t>180 мест на 1000 жителей</w:t>
            </w:r>
          </w:p>
        </w:tc>
        <w:tc>
          <w:tcPr>
            <w:tcW w:w="1560" w:type="dxa"/>
            <w:tcBorders>
              <w:top w:val="single" w:sz="6" w:space="0" w:color="C0C7C4"/>
              <w:left w:val="single" w:sz="4" w:space="0" w:color="A6A6A6"/>
              <w:bottom w:val="single" w:sz="6" w:space="0" w:color="C0C7C4"/>
              <w:right w:val="single" w:sz="4" w:space="0" w:color="A6A6A6"/>
            </w:tcBorders>
            <w:shd w:val="clear" w:color="auto" w:fill="FFFFFF"/>
            <w:vAlign w:val="center"/>
          </w:tcPr>
          <w:p w:rsidR="00033AC1" w:rsidRPr="009C4A3D" w:rsidRDefault="00033AC1" w:rsidP="00033AC1">
            <w:pPr>
              <w:tabs>
                <w:tab w:val="left" w:pos="3544"/>
              </w:tabs>
              <w:spacing w:after="0" w:line="240" w:lineRule="auto"/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t>640</w:t>
            </w:r>
          </w:p>
        </w:tc>
        <w:tc>
          <w:tcPr>
            <w:tcW w:w="1540" w:type="dxa"/>
            <w:tcBorders>
              <w:top w:val="single" w:sz="6" w:space="0" w:color="C0C7C4"/>
              <w:left w:val="single" w:sz="4" w:space="0" w:color="A6A6A6"/>
              <w:bottom w:val="single" w:sz="6" w:space="0" w:color="C0C7C4"/>
              <w:right w:val="single" w:sz="4" w:space="0" w:color="A6A6A6"/>
            </w:tcBorders>
            <w:shd w:val="clear" w:color="auto" w:fill="FFFFFF"/>
            <w:vAlign w:val="center"/>
          </w:tcPr>
          <w:p w:rsidR="00033AC1" w:rsidRPr="009C4A3D" w:rsidRDefault="00033AC1" w:rsidP="00033AC1">
            <w:pPr>
              <w:tabs>
                <w:tab w:val="left" w:pos="3544"/>
              </w:tabs>
              <w:spacing w:after="0" w:line="240" w:lineRule="auto"/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554" w:type="dxa"/>
            <w:tcBorders>
              <w:top w:val="single" w:sz="6" w:space="0" w:color="C0C7C4"/>
              <w:left w:val="single" w:sz="4" w:space="0" w:color="A6A6A6"/>
              <w:bottom w:val="single" w:sz="6" w:space="0" w:color="C0C7C4"/>
              <w:right w:val="single" w:sz="4" w:space="0" w:color="A6A6A6"/>
            </w:tcBorders>
            <w:shd w:val="clear" w:color="auto" w:fill="FFFFFF"/>
            <w:vAlign w:val="center"/>
          </w:tcPr>
          <w:p w:rsidR="00033AC1" w:rsidRPr="009C4A3D" w:rsidRDefault="00033AC1" w:rsidP="00033AC1">
            <w:pPr>
              <w:tabs>
                <w:tab w:val="left" w:pos="3544"/>
              </w:tabs>
              <w:spacing w:after="0" w:line="240" w:lineRule="auto"/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616" w:type="dxa"/>
            <w:gridSpan w:val="2"/>
            <w:tcBorders>
              <w:top w:val="single" w:sz="6" w:space="0" w:color="C0C7C4"/>
              <w:left w:val="single" w:sz="4" w:space="0" w:color="A6A6A6"/>
              <w:bottom w:val="single" w:sz="6" w:space="0" w:color="C0C7C4"/>
              <w:right w:val="single" w:sz="6" w:space="0" w:color="C0C7C4"/>
            </w:tcBorders>
            <w:shd w:val="clear" w:color="auto" w:fill="FFFFFF"/>
            <w:vAlign w:val="center"/>
          </w:tcPr>
          <w:p w:rsidR="00033AC1" w:rsidRPr="009C4A3D" w:rsidRDefault="00033AC1" w:rsidP="00033AC1">
            <w:pPr>
              <w:tabs>
                <w:tab w:val="left" w:pos="3544"/>
              </w:tabs>
              <w:spacing w:after="0" w:line="240" w:lineRule="auto"/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33AC1" w:rsidRPr="009C4A3D" w:rsidTr="00387EA8">
        <w:tc>
          <w:tcPr>
            <w:tcW w:w="555" w:type="dxa"/>
            <w:tcBorders>
              <w:top w:val="single" w:sz="6" w:space="0" w:color="C0C7C4"/>
              <w:left w:val="single" w:sz="6" w:space="0" w:color="C0C7C4"/>
              <w:bottom w:val="single" w:sz="6" w:space="0" w:color="C0C7C4"/>
              <w:right w:val="single" w:sz="6" w:space="0" w:color="C0C7C4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:rsidR="00033AC1" w:rsidRPr="009C4A3D" w:rsidRDefault="00033AC1" w:rsidP="00033A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3273" w:type="dxa"/>
            <w:tcBorders>
              <w:top w:val="single" w:sz="6" w:space="0" w:color="C0C7C4"/>
              <w:left w:val="single" w:sz="6" w:space="0" w:color="C0C7C4"/>
              <w:bottom w:val="single" w:sz="6" w:space="0" w:color="C0C7C4"/>
              <w:right w:val="single" w:sz="6" w:space="0" w:color="C0C7C4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:rsidR="00033AC1" w:rsidRPr="009C4A3D" w:rsidRDefault="00033AC1" w:rsidP="00033A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t>Линево-Озерский детский дом</w:t>
            </w:r>
          </w:p>
        </w:tc>
        <w:tc>
          <w:tcPr>
            <w:tcW w:w="1842" w:type="dxa"/>
            <w:tcBorders>
              <w:top w:val="single" w:sz="6" w:space="0" w:color="C0C7C4"/>
              <w:left w:val="single" w:sz="6" w:space="0" w:color="C0C7C4"/>
              <w:bottom w:val="single" w:sz="6" w:space="0" w:color="C0C7C4"/>
              <w:right w:val="single" w:sz="4" w:space="0" w:color="A6A6A6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:rsidR="00033AC1" w:rsidRPr="009C4A3D" w:rsidRDefault="00033AC1" w:rsidP="00033AC1">
            <w:pPr>
              <w:tabs>
                <w:tab w:val="left" w:pos="3544"/>
              </w:tabs>
              <w:spacing w:after="0" w:line="240" w:lineRule="auto"/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6" w:space="0" w:color="C0C7C4"/>
              <w:left w:val="single" w:sz="4" w:space="0" w:color="A6A6A6"/>
              <w:bottom w:val="single" w:sz="6" w:space="0" w:color="C0C7C4"/>
              <w:right w:val="single" w:sz="4" w:space="0" w:color="A6A6A6"/>
            </w:tcBorders>
            <w:shd w:val="clear" w:color="auto" w:fill="FFFFFF"/>
            <w:vAlign w:val="center"/>
          </w:tcPr>
          <w:p w:rsidR="00033AC1" w:rsidRPr="009C4A3D" w:rsidRDefault="00033AC1" w:rsidP="00033AC1">
            <w:pPr>
              <w:tabs>
                <w:tab w:val="left" w:pos="3544"/>
              </w:tabs>
              <w:spacing w:after="0" w:line="240" w:lineRule="auto"/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t>140/40</w:t>
            </w:r>
          </w:p>
        </w:tc>
        <w:tc>
          <w:tcPr>
            <w:tcW w:w="1540" w:type="dxa"/>
            <w:tcBorders>
              <w:top w:val="single" w:sz="6" w:space="0" w:color="C0C7C4"/>
              <w:left w:val="single" w:sz="4" w:space="0" w:color="A6A6A6"/>
              <w:bottom w:val="single" w:sz="6" w:space="0" w:color="C0C7C4"/>
              <w:right w:val="single" w:sz="4" w:space="0" w:color="A6A6A6"/>
            </w:tcBorders>
            <w:shd w:val="clear" w:color="auto" w:fill="FFFFFF"/>
            <w:vAlign w:val="center"/>
          </w:tcPr>
          <w:p w:rsidR="00033AC1" w:rsidRPr="009C4A3D" w:rsidRDefault="00033AC1" w:rsidP="00033AC1">
            <w:pPr>
              <w:tabs>
                <w:tab w:val="left" w:pos="3544"/>
              </w:tabs>
              <w:spacing w:after="0" w:line="240" w:lineRule="auto"/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4" w:type="dxa"/>
            <w:tcBorders>
              <w:top w:val="single" w:sz="6" w:space="0" w:color="C0C7C4"/>
              <w:left w:val="single" w:sz="4" w:space="0" w:color="A6A6A6"/>
              <w:bottom w:val="single" w:sz="6" w:space="0" w:color="C0C7C4"/>
              <w:right w:val="single" w:sz="4" w:space="0" w:color="A6A6A6"/>
            </w:tcBorders>
            <w:shd w:val="clear" w:color="auto" w:fill="FFFFFF"/>
            <w:vAlign w:val="center"/>
          </w:tcPr>
          <w:p w:rsidR="00033AC1" w:rsidRPr="009C4A3D" w:rsidRDefault="00033AC1" w:rsidP="00033AC1">
            <w:pPr>
              <w:tabs>
                <w:tab w:val="left" w:pos="3544"/>
              </w:tabs>
              <w:spacing w:after="0" w:line="240" w:lineRule="auto"/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616" w:type="dxa"/>
            <w:gridSpan w:val="2"/>
            <w:tcBorders>
              <w:top w:val="single" w:sz="6" w:space="0" w:color="C0C7C4"/>
              <w:left w:val="single" w:sz="4" w:space="0" w:color="A6A6A6"/>
              <w:bottom w:val="single" w:sz="6" w:space="0" w:color="C0C7C4"/>
              <w:right w:val="single" w:sz="6" w:space="0" w:color="C0C7C4"/>
            </w:tcBorders>
            <w:shd w:val="clear" w:color="auto" w:fill="FFFFFF"/>
            <w:vAlign w:val="center"/>
          </w:tcPr>
          <w:p w:rsidR="00033AC1" w:rsidRPr="009C4A3D" w:rsidRDefault="00033AC1" w:rsidP="00033AC1">
            <w:pPr>
              <w:tabs>
                <w:tab w:val="left" w:pos="3544"/>
              </w:tabs>
              <w:spacing w:after="0" w:line="240" w:lineRule="auto"/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33AC1" w:rsidRPr="009C4A3D" w:rsidTr="00387EA8">
        <w:tc>
          <w:tcPr>
            <w:tcW w:w="14940" w:type="dxa"/>
            <w:gridSpan w:val="8"/>
            <w:tcBorders>
              <w:top w:val="single" w:sz="6" w:space="0" w:color="C0C7C4"/>
              <w:left w:val="single" w:sz="6" w:space="0" w:color="C0C7C4"/>
              <w:bottom w:val="single" w:sz="6" w:space="0" w:color="C0C7C4"/>
              <w:right w:val="single" w:sz="6" w:space="0" w:color="C0C7C4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:rsidR="00033AC1" w:rsidRPr="009C4A3D" w:rsidRDefault="00033AC1" w:rsidP="00033AC1">
            <w:pPr>
              <w:tabs>
                <w:tab w:val="left" w:pos="3544"/>
              </w:tabs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b/>
                <w:sz w:val="24"/>
                <w:szCs w:val="24"/>
              </w:rPr>
              <w:t>Учреждения здравоохранения и социального обеспечения</w:t>
            </w:r>
          </w:p>
        </w:tc>
      </w:tr>
      <w:tr w:rsidR="00033AC1" w:rsidRPr="009C4A3D" w:rsidTr="00387EA8">
        <w:trPr>
          <w:trHeight w:val="353"/>
        </w:trPr>
        <w:tc>
          <w:tcPr>
            <w:tcW w:w="555" w:type="dxa"/>
            <w:tcBorders>
              <w:top w:val="single" w:sz="6" w:space="0" w:color="C0C7C4"/>
              <w:left w:val="single" w:sz="6" w:space="0" w:color="C0C7C4"/>
              <w:bottom w:val="single" w:sz="6" w:space="0" w:color="C0C7C4"/>
              <w:right w:val="single" w:sz="6" w:space="0" w:color="C0C7C4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:rsidR="00033AC1" w:rsidRPr="009C4A3D" w:rsidRDefault="00033AC1" w:rsidP="00033A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273" w:type="dxa"/>
            <w:tcBorders>
              <w:top w:val="single" w:sz="6" w:space="0" w:color="C0C7C4"/>
              <w:left w:val="single" w:sz="6" w:space="0" w:color="C0C7C4"/>
              <w:bottom w:val="single" w:sz="6" w:space="0" w:color="C0C7C4"/>
              <w:right w:val="single" w:sz="6" w:space="0" w:color="C0C7C4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:rsidR="00033AC1" w:rsidRPr="009C4A3D" w:rsidRDefault="00033AC1" w:rsidP="00033AC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t>Больница</w:t>
            </w:r>
          </w:p>
        </w:tc>
        <w:tc>
          <w:tcPr>
            <w:tcW w:w="1842" w:type="dxa"/>
            <w:tcBorders>
              <w:top w:val="single" w:sz="6" w:space="0" w:color="C0C7C4"/>
              <w:left w:val="single" w:sz="6" w:space="0" w:color="C0C7C4"/>
              <w:bottom w:val="single" w:sz="6" w:space="0" w:color="C0C7C4"/>
              <w:right w:val="single" w:sz="4" w:space="0" w:color="A6A6A6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:rsidR="00033AC1" w:rsidRPr="009C4A3D" w:rsidRDefault="00033AC1" w:rsidP="00033AC1">
            <w:pPr>
              <w:tabs>
                <w:tab w:val="left" w:pos="354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1560" w:type="dxa"/>
            <w:tcBorders>
              <w:top w:val="single" w:sz="6" w:space="0" w:color="C0C7C4"/>
              <w:left w:val="single" w:sz="4" w:space="0" w:color="A6A6A6"/>
              <w:bottom w:val="single" w:sz="6" w:space="0" w:color="C0C7C4"/>
              <w:right w:val="single" w:sz="4" w:space="0" w:color="A6A6A6"/>
            </w:tcBorders>
            <w:shd w:val="clear" w:color="auto" w:fill="FFFFFF"/>
            <w:vAlign w:val="center"/>
          </w:tcPr>
          <w:p w:rsidR="00033AC1" w:rsidRPr="009C4A3D" w:rsidRDefault="00033AC1" w:rsidP="00033AC1">
            <w:pPr>
              <w:tabs>
                <w:tab w:val="left" w:pos="3544"/>
              </w:tabs>
              <w:spacing w:after="0" w:line="240" w:lineRule="auto"/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t>1/70</w:t>
            </w:r>
          </w:p>
        </w:tc>
        <w:tc>
          <w:tcPr>
            <w:tcW w:w="1540" w:type="dxa"/>
            <w:tcBorders>
              <w:top w:val="single" w:sz="6" w:space="0" w:color="C0C7C4"/>
              <w:left w:val="single" w:sz="4" w:space="0" w:color="A6A6A6"/>
              <w:bottom w:val="single" w:sz="6" w:space="0" w:color="C0C7C4"/>
              <w:right w:val="single" w:sz="4" w:space="0" w:color="A6A6A6"/>
            </w:tcBorders>
            <w:shd w:val="clear" w:color="auto" w:fill="FFFFFF"/>
            <w:vAlign w:val="center"/>
          </w:tcPr>
          <w:p w:rsidR="00033AC1" w:rsidRPr="009C4A3D" w:rsidRDefault="00033AC1" w:rsidP="00033AC1">
            <w:pPr>
              <w:tabs>
                <w:tab w:val="left" w:pos="3544"/>
              </w:tabs>
              <w:spacing w:after="0" w:line="240" w:lineRule="auto"/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4" w:type="dxa"/>
            <w:tcBorders>
              <w:top w:val="single" w:sz="6" w:space="0" w:color="C0C7C4"/>
              <w:left w:val="single" w:sz="4" w:space="0" w:color="A6A6A6"/>
              <w:bottom w:val="single" w:sz="6" w:space="0" w:color="C0C7C4"/>
              <w:right w:val="single" w:sz="4" w:space="0" w:color="A6A6A6"/>
            </w:tcBorders>
            <w:shd w:val="clear" w:color="auto" w:fill="FFFFFF"/>
            <w:vAlign w:val="center"/>
          </w:tcPr>
          <w:p w:rsidR="00033AC1" w:rsidRPr="009C4A3D" w:rsidRDefault="00033AC1" w:rsidP="00033AC1">
            <w:pPr>
              <w:tabs>
                <w:tab w:val="left" w:pos="3544"/>
              </w:tabs>
              <w:spacing w:after="0" w:line="240" w:lineRule="auto"/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616" w:type="dxa"/>
            <w:gridSpan w:val="2"/>
            <w:tcBorders>
              <w:top w:val="single" w:sz="6" w:space="0" w:color="C0C7C4"/>
              <w:left w:val="single" w:sz="4" w:space="0" w:color="A6A6A6"/>
              <w:bottom w:val="single" w:sz="6" w:space="0" w:color="C0C7C4"/>
              <w:right w:val="single" w:sz="6" w:space="0" w:color="C0C7C4"/>
            </w:tcBorders>
            <w:shd w:val="clear" w:color="auto" w:fill="FFFFFF"/>
            <w:vAlign w:val="center"/>
          </w:tcPr>
          <w:p w:rsidR="00033AC1" w:rsidRPr="009C4A3D" w:rsidRDefault="00033AC1" w:rsidP="00033AC1">
            <w:pPr>
              <w:tabs>
                <w:tab w:val="left" w:pos="3544"/>
              </w:tabs>
              <w:spacing w:after="0" w:line="240" w:lineRule="auto"/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33AC1" w:rsidRPr="009C4A3D" w:rsidTr="00387EA8">
        <w:tc>
          <w:tcPr>
            <w:tcW w:w="555" w:type="dxa"/>
            <w:tcBorders>
              <w:top w:val="single" w:sz="6" w:space="0" w:color="C0C7C4"/>
              <w:left w:val="single" w:sz="6" w:space="0" w:color="C0C7C4"/>
              <w:bottom w:val="single" w:sz="6" w:space="0" w:color="C0C7C4"/>
              <w:right w:val="single" w:sz="6" w:space="0" w:color="C0C7C4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:rsidR="00033AC1" w:rsidRPr="009C4A3D" w:rsidRDefault="00033AC1" w:rsidP="00033A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273" w:type="dxa"/>
            <w:tcBorders>
              <w:top w:val="single" w:sz="6" w:space="0" w:color="C0C7C4"/>
              <w:left w:val="single" w:sz="6" w:space="0" w:color="C0C7C4"/>
              <w:bottom w:val="single" w:sz="6" w:space="0" w:color="C0C7C4"/>
              <w:right w:val="single" w:sz="6" w:space="0" w:color="C0C7C4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:rsidR="00033AC1" w:rsidRPr="009C4A3D" w:rsidRDefault="00033AC1" w:rsidP="00033AC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t>Фельдшерско-акушерский пункт</w:t>
            </w:r>
          </w:p>
        </w:tc>
        <w:tc>
          <w:tcPr>
            <w:tcW w:w="1842" w:type="dxa"/>
            <w:tcBorders>
              <w:top w:val="single" w:sz="6" w:space="0" w:color="C0C7C4"/>
              <w:left w:val="single" w:sz="6" w:space="0" w:color="C0C7C4"/>
              <w:bottom w:val="single" w:sz="6" w:space="0" w:color="C0C7C4"/>
              <w:right w:val="single" w:sz="4" w:space="0" w:color="A6A6A6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:rsidR="00033AC1" w:rsidRPr="009C4A3D" w:rsidRDefault="00033AC1" w:rsidP="00033AC1">
            <w:pPr>
              <w:tabs>
                <w:tab w:val="left" w:pos="354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1560" w:type="dxa"/>
            <w:tcBorders>
              <w:top w:val="single" w:sz="6" w:space="0" w:color="C0C7C4"/>
              <w:left w:val="single" w:sz="4" w:space="0" w:color="A6A6A6"/>
              <w:bottom w:val="single" w:sz="6" w:space="0" w:color="C0C7C4"/>
              <w:right w:val="single" w:sz="4" w:space="0" w:color="A6A6A6"/>
            </w:tcBorders>
            <w:shd w:val="clear" w:color="auto" w:fill="FFFFFF"/>
            <w:vAlign w:val="center"/>
          </w:tcPr>
          <w:p w:rsidR="00033AC1" w:rsidRPr="009C4A3D" w:rsidRDefault="00033AC1" w:rsidP="00033AC1">
            <w:pPr>
              <w:tabs>
                <w:tab w:val="left" w:pos="354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0" w:type="dxa"/>
            <w:tcBorders>
              <w:top w:val="single" w:sz="6" w:space="0" w:color="C0C7C4"/>
              <w:left w:val="single" w:sz="4" w:space="0" w:color="A6A6A6"/>
              <w:bottom w:val="single" w:sz="6" w:space="0" w:color="C0C7C4"/>
              <w:right w:val="single" w:sz="4" w:space="0" w:color="A6A6A6"/>
            </w:tcBorders>
            <w:shd w:val="clear" w:color="auto" w:fill="FFFFFF"/>
            <w:vAlign w:val="center"/>
          </w:tcPr>
          <w:p w:rsidR="00033AC1" w:rsidRPr="009C4A3D" w:rsidRDefault="00033AC1" w:rsidP="00033AC1">
            <w:pPr>
              <w:tabs>
                <w:tab w:val="left" w:pos="3544"/>
              </w:tabs>
              <w:spacing w:after="0" w:line="240" w:lineRule="auto"/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4" w:type="dxa"/>
            <w:tcBorders>
              <w:top w:val="single" w:sz="6" w:space="0" w:color="C0C7C4"/>
              <w:left w:val="single" w:sz="4" w:space="0" w:color="A6A6A6"/>
              <w:bottom w:val="single" w:sz="6" w:space="0" w:color="C0C7C4"/>
              <w:right w:val="single" w:sz="4" w:space="0" w:color="A6A6A6"/>
            </w:tcBorders>
            <w:shd w:val="clear" w:color="auto" w:fill="FFFFFF"/>
            <w:vAlign w:val="center"/>
          </w:tcPr>
          <w:p w:rsidR="00033AC1" w:rsidRPr="009C4A3D" w:rsidRDefault="00033AC1" w:rsidP="00033AC1">
            <w:pPr>
              <w:tabs>
                <w:tab w:val="left" w:pos="3544"/>
              </w:tabs>
              <w:spacing w:after="0" w:line="240" w:lineRule="auto"/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616" w:type="dxa"/>
            <w:gridSpan w:val="2"/>
            <w:tcBorders>
              <w:top w:val="single" w:sz="6" w:space="0" w:color="C0C7C4"/>
              <w:left w:val="single" w:sz="4" w:space="0" w:color="A6A6A6"/>
              <w:bottom w:val="single" w:sz="6" w:space="0" w:color="C0C7C4"/>
              <w:right w:val="single" w:sz="6" w:space="0" w:color="C0C7C4"/>
            </w:tcBorders>
            <w:shd w:val="clear" w:color="auto" w:fill="FFFFFF"/>
            <w:vAlign w:val="center"/>
          </w:tcPr>
          <w:p w:rsidR="00033AC1" w:rsidRPr="009C4A3D" w:rsidRDefault="00033AC1" w:rsidP="00033AC1">
            <w:pPr>
              <w:tabs>
                <w:tab w:val="left" w:pos="3544"/>
              </w:tabs>
              <w:spacing w:after="0" w:line="240" w:lineRule="auto"/>
              <w:ind w:firstLine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33AC1" w:rsidRPr="009C4A3D" w:rsidTr="00387EA8">
        <w:tc>
          <w:tcPr>
            <w:tcW w:w="555" w:type="dxa"/>
            <w:tcBorders>
              <w:top w:val="single" w:sz="6" w:space="0" w:color="C0C7C4"/>
              <w:left w:val="single" w:sz="6" w:space="0" w:color="C0C7C4"/>
              <w:bottom w:val="single" w:sz="6" w:space="0" w:color="C0C7C4"/>
              <w:right w:val="single" w:sz="6" w:space="0" w:color="C0C7C4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:rsidR="00033AC1" w:rsidRPr="009C4A3D" w:rsidRDefault="00033AC1" w:rsidP="00033A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273" w:type="dxa"/>
            <w:tcBorders>
              <w:top w:val="single" w:sz="6" w:space="0" w:color="C0C7C4"/>
              <w:left w:val="single" w:sz="6" w:space="0" w:color="C0C7C4"/>
              <w:bottom w:val="single" w:sz="6" w:space="0" w:color="C0C7C4"/>
              <w:right w:val="single" w:sz="6" w:space="0" w:color="C0C7C4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:rsidR="00033AC1" w:rsidRPr="009C4A3D" w:rsidRDefault="00033AC1" w:rsidP="00033AC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t>Аптека</w:t>
            </w:r>
          </w:p>
        </w:tc>
        <w:tc>
          <w:tcPr>
            <w:tcW w:w="1842" w:type="dxa"/>
            <w:tcBorders>
              <w:top w:val="single" w:sz="6" w:space="0" w:color="C0C7C4"/>
              <w:left w:val="single" w:sz="6" w:space="0" w:color="C0C7C4"/>
              <w:bottom w:val="single" w:sz="6" w:space="0" w:color="C0C7C4"/>
              <w:right w:val="single" w:sz="4" w:space="0" w:color="A6A6A6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:rsidR="00033AC1" w:rsidRPr="009C4A3D" w:rsidRDefault="00033AC1" w:rsidP="00033AC1">
            <w:pPr>
              <w:tabs>
                <w:tab w:val="left" w:pos="354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1560" w:type="dxa"/>
            <w:tcBorders>
              <w:top w:val="single" w:sz="6" w:space="0" w:color="C0C7C4"/>
              <w:left w:val="single" w:sz="4" w:space="0" w:color="A6A6A6"/>
              <w:bottom w:val="single" w:sz="6" w:space="0" w:color="C0C7C4"/>
              <w:right w:val="single" w:sz="4" w:space="0" w:color="A6A6A6"/>
            </w:tcBorders>
            <w:shd w:val="clear" w:color="auto" w:fill="FFFFFF"/>
            <w:vAlign w:val="center"/>
          </w:tcPr>
          <w:p w:rsidR="00033AC1" w:rsidRPr="009C4A3D" w:rsidRDefault="00033AC1" w:rsidP="00033AC1">
            <w:pPr>
              <w:tabs>
                <w:tab w:val="left" w:pos="3544"/>
              </w:tabs>
              <w:spacing w:after="0" w:line="240" w:lineRule="auto"/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40" w:type="dxa"/>
            <w:tcBorders>
              <w:top w:val="single" w:sz="6" w:space="0" w:color="C0C7C4"/>
              <w:left w:val="single" w:sz="4" w:space="0" w:color="A6A6A6"/>
              <w:bottom w:val="single" w:sz="6" w:space="0" w:color="C0C7C4"/>
              <w:right w:val="single" w:sz="4" w:space="0" w:color="A6A6A6"/>
            </w:tcBorders>
            <w:shd w:val="clear" w:color="auto" w:fill="FFFFFF"/>
            <w:vAlign w:val="center"/>
          </w:tcPr>
          <w:p w:rsidR="00033AC1" w:rsidRPr="009C4A3D" w:rsidRDefault="00033AC1" w:rsidP="00033AC1">
            <w:pPr>
              <w:tabs>
                <w:tab w:val="left" w:pos="3544"/>
              </w:tabs>
              <w:spacing w:after="0" w:line="240" w:lineRule="auto"/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4" w:type="dxa"/>
            <w:tcBorders>
              <w:top w:val="single" w:sz="6" w:space="0" w:color="C0C7C4"/>
              <w:left w:val="single" w:sz="4" w:space="0" w:color="A6A6A6"/>
              <w:bottom w:val="single" w:sz="6" w:space="0" w:color="C0C7C4"/>
              <w:right w:val="single" w:sz="4" w:space="0" w:color="A6A6A6"/>
            </w:tcBorders>
            <w:shd w:val="clear" w:color="auto" w:fill="FFFFFF"/>
            <w:vAlign w:val="center"/>
          </w:tcPr>
          <w:p w:rsidR="00033AC1" w:rsidRPr="009C4A3D" w:rsidRDefault="00033AC1" w:rsidP="00033AC1">
            <w:pPr>
              <w:tabs>
                <w:tab w:val="left" w:pos="3544"/>
              </w:tabs>
              <w:spacing w:after="0" w:line="240" w:lineRule="auto"/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616" w:type="dxa"/>
            <w:gridSpan w:val="2"/>
            <w:tcBorders>
              <w:top w:val="single" w:sz="6" w:space="0" w:color="C0C7C4"/>
              <w:left w:val="single" w:sz="4" w:space="0" w:color="A6A6A6"/>
              <w:bottom w:val="single" w:sz="6" w:space="0" w:color="C0C7C4"/>
              <w:right w:val="single" w:sz="6" w:space="0" w:color="C0C7C4"/>
            </w:tcBorders>
            <w:shd w:val="clear" w:color="auto" w:fill="FFFFFF"/>
            <w:vAlign w:val="center"/>
          </w:tcPr>
          <w:p w:rsidR="00033AC1" w:rsidRPr="009C4A3D" w:rsidRDefault="00033AC1" w:rsidP="00033AC1">
            <w:pPr>
              <w:tabs>
                <w:tab w:val="left" w:pos="3544"/>
              </w:tabs>
              <w:spacing w:after="0" w:line="240" w:lineRule="auto"/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t xml:space="preserve">0,2 га </w:t>
            </w:r>
          </w:p>
        </w:tc>
      </w:tr>
      <w:tr w:rsidR="00033AC1" w:rsidRPr="009C4A3D" w:rsidTr="00387EA8">
        <w:tc>
          <w:tcPr>
            <w:tcW w:w="14940" w:type="dxa"/>
            <w:gridSpan w:val="8"/>
            <w:tcBorders>
              <w:top w:val="single" w:sz="6" w:space="0" w:color="C0C7C4"/>
              <w:left w:val="single" w:sz="6" w:space="0" w:color="C0C7C4"/>
              <w:bottom w:val="single" w:sz="6" w:space="0" w:color="C0C7C4"/>
              <w:right w:val="single" w:sz="6" w:space="0" w:color="C0C7C4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:rsidR="00033AC1" w:rsidRPr="009C4A3D" w:rsidRDefault="00033AC1" w:rsidP="00033AC1">
            <w:pPr>
              <w:tabs>
                <w:tab w:val="left" w:pos="3544"/>
              </w:tabs>
              <w:spacing w:after="0" w:line="240" w:lineRule="auto"/>
              <w:ind w:hanging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b/>
                <w:sz w:val="24"/>
                <w:szCs w:val="24"/>
              </w:rPr>
              <w:t>Учреждения культуры и искусства</w:t>
            </w:r>
          </w:p>
        </w:tc>
      </w:tr>
      <w:tr w:rsidR="00033AC1" w:rsidRPr="009C4A3D" w:rsidTr="00387EA8">
        <w:tc>
          <w:tcPr>
            <w:tcW w:w="555" w:type="dxa"/>
            <w:tcBorders>
              <w:top w:val="single" w:sz="6" w:space="0" w:color="C0C7C4"/>
              <w:left w:val="single" w:sz="6" w:space="0" w:color="C0C7C4"/>
              <w:bottom w:val="single" w:sz="6" w:space="0" w:color="C0C7C4"/>
              <w:right w:val="single" w:sz="6" w:space="0" w:color="C0C7C4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:rsidR="00033AC1" w:rsidRPr="009C4A3D" w:rsidRDefault="00033AC1" w:rsidP="00033A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273" w:type="dxa"/>
            <w:tcBorders>
              <w:top w:val="single" w:sz="6" w:space="0" w:color="C0C7C4"/>
              <w:left w:val="single" w:sz="6" w:space="0" w:color="C0C7C4"/>
              <w:bottom w:val="single" w:sz="6" w:space="0" w:color="C0C7C4"/>
              <w:right w:val="single" w:sz="6" w:space="0" w:color="C0C7C4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:rsidR="00033AC1" w:rsidRPr="009C4A3D" w:rsidRDefault="00033AC1" w:rsidP="00033AC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t>Клубы</w:t>
            </w:r>
          </w:p>
        </w:tc>
        <w:tc>
          <w:tcPr>
            <w:tcW w:w="1842" w:type="dxa"/>
            <w:tcBorders>
              <w:top w:val="single" w:sz="6" w:space="0" w:color="C0C7C4"/>
              <w:left w:val="single" w:sz="6" w:space="0" w:color="C0C7C4"/>
              <w:bottom w:val="single" w:sz="6" w:space="0" w:color="C0C7C4"/>
              <w:right w:val="single" w:sz="4" w:space="0" w:color="A6A6A6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:rsidR="00033AC1" w:rsidRPr="009C4A3D" w:rsidRDefault="00033AC1" w:rsidP="00033AC1">
            <w:pPr>
              <w:tabs>
                <w:tab w:val="left" w:pos="3544"/>
              </w:tabs>
              <w:spacing w:after="0" w:line="240" w:lineRule="auto"/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t>230 мест</w:t>
            </w:r>
          </w:p>
        </w:tc>
        <w:tc>
          <w:tcPr>
            <w:tcW w:w="1560" w:type="dxa"/>
            <w:tcBorders>
              <w:top w:val="single" w:sz="6" w:space="0" w:color="C0C7C4"/>
              <w:left w:val="single" w:sz="4" w:space="0" w:color="A6A6A6"/>
              <w:bottom w:val="single" w:sz="6" w:space="0" w:color="C0C7C4"/>
              <w:right w:val="single" w:sz="4" w:space="0" w:color="A6A6A6"/>
            </w:tcBorders>
            <w:shd w:val="clear" w:color="auto" w:fill="FFFFFF"/>
            <w:vAlign w:val="center"/>
          </w:tcPr>
          <w:p w:rsidR="00033AC1" w:rsidRPr="009C4A3D" w:rsidRDefault="00033AC1" w:rsidP="00033AC1">
            <w:pPr>
              <w:tabs>
                <w:tab w:val="left" w:pos="3544"/>
              </w:tabs>
              <w:spacing w:after="0" w:line="240" w:lineRule="auto"/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t>2 объекта</w:t>
            </w:r>
          </w:p>
          <w:p w:rsidR="00033AC1" w:rsidRPr="009C4A3D" w:rsidRDefault="00033AC1" w:rsidP="00033AC1">
            <w:pPr>
              <w:tabs>
                <w:tab w:val="left" w:pos="3544"/>
              </w:tabs>
              <w:spacing w:after="0" w:line="240" w:lineRule="auto"/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t>состояние неудовлетворительное</w:t>
            </w:r>
          </w:p>
        </w:tc>
        <w:tc>
          <w:tcPr>
            <w:tcW w:w="1540" w:type="dxa"/>
            <w:tcBorders>
              <w:top w:val="single" w:sz="6" w:space="0" w:color="C0C7C4"/>
              <w:left w:val="single" w:sz="4" w:space="0" w:color="A6A6A6"/>
              <w:bottom w:val="single" w:sz="6" w:space="0" w:color="C0C7C4"/>
              <w:right w:val="single" w:sz="4" w:space="0" w:color="A6A6A6"/>
            </w:tcBorders>
            <w:shd w:val="clear" w:color="auto" w:fill="FFFFFF"/>
            <w:vAlign w:val="center"/>
          </w:tcPr>
          <w:p w:rsidR="00033AC1" w:rsidRPr="009C4A3D" w:rsidRDefault="00033AC1" w:rsidP="00033AC1">
            <w:pPr>
              <w:tabs>
                <w:tab w:val="left" w:pos="3544"/>
              </w:tabs>
              <w:spacing w:after="0" w:line="240" w:lineRule="auto"/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54" w:type="dxa"/>
            <w:tcBorders>
              <w:top w:val="single" w:sz="6" w:space="0" w:color="C0C7C4"/>
              <w:left w:val="single" w:sz="4" w:space="0" w:color="A6A6A6"/>
              <w:bottom w:val="single" w:sz="6" w:space="0" w:color="C0C7C4"/>
              <w:right w:val="single" w:sz="4" w:space="0" w:color="A6A6A6"/>
            </w:tcBorders>
            <w:shd w:val="clear" w:color="auto" w:fill="FFFFFF"/>
            <w:vAlign w:val="center"/>
          </w:tcPr>
          <w:p w:rsidR="00033AC1" w:rsidRPr="009C4A3D" w:rsidRDefault="00033AC1" w:rsidP="00033AC1">
            <w:pPr>
              <w:tabs>
                <w:tab w:val="left" w:pos="3544"/>
              </w:tabs>
              <w:spacing w:after="0" w:line="240" w:lineRule="auto"/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t>-800</w:t>
            </w:r>
          </w:p>
        </w:tc>
        <w:tc>
          <w:tcPr>
            <w:tcW w:w="4616" w:type="dxa"/>
            <w:gridSpan w:val="2"/>
            <w:tcBorders>
              <w:top w:val="single" w:sz="6" w:space="0" w:color="C0C7C4"/>
              <w:left w:val="single" w:sz="4" w:space="0" w:color="A6A6A6"/>
              <w:bottom w:val="single" w:sz="6" w:space="0" w:color="C0C7C4"/>
              <w:right w:val="single" w:sz="6" w:space="0" w:color="C0C7C4"/>
            </w:tcBorders>
            <w:shd w:val="clear" w:color="auto" w:fill="FFFFFF"/>
            <w:vAlign w:val="center"/>
          </w:tcPr>
          <w:p w:rsidR="00033AC1" w:rsidRPr="009C4A3D" w:rsidRDefault="00033AC1" w:rsidP="00033AC1">
            <w:pPr>
              <w:tabs>
                <w:tab w:val="left" w:pos="3544"/>
              </w:tabs>
              <w:spacing w:after="0" w:line="240" w:lineRule="auto"/>
              <w:ind w:firstLine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t>Строительство клуба на 600 мест в с.Линево-Озеро – 1 га;</w:t>
            </w:r>
          </w:p>
          <w:p w:rsidR="00033AC1" w:rsidRPr="009C4A3D" w:rsidRDefault="00033AC1" w:rsidP="00033AC1">
            <w:pPr>
              <w:tabs>
                <w:tab w:val="left" w:pos="3544"/>
              </w:tabs>
              <w:spacing w:after="0" w:line="240" w:lineRule="auto"/>
              <w:ind w:firstLine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t>с. Гыршелун – 200 мест – 0,5 га</w:t>
            </w:r>
          </w:p>
        </w:tc>
      </w:tr>
      <w:tr w:rsidR="00033AC1" w:rsidRPr="009C4A3D" w:rsidTr="00387EA8">
        <w:tc>
          <w:tcPr>
            <w:tcW w:w="555" w:type="dxa"/>
            <w:tcBorders>
              <w:top w:val="single" w:sz="6" w:space="0" w:color="C0C7C4"/>
              <w:left w:val="single" w:sz="6" w:space="0" w:color="C0C7C4"/>
              <w:bottom w:val="single" w:sz="6" w:space="0" w:color="C0C7C4"/>
              <w:right w:val="single" w:sz="6" w:space="0" w:color="C0C7C4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:rsidR="00033AC1" w:rsidRPr="009C4A3D" w:rsidRDefault="00033AC1" w:rsidP="00033A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273" w:type="dxa"/>
            <w:tcBorders>
              <w:top w:val="single" w:sz="6" w:space="0" w:color="C0C7C4"/>
              <w:left w:val="single" w:sz="6" w:space="0" w:color="C0C7C4"/>
              <w:bottom w:val="single" w:sz="6" w:space="0" w:color="C0C7C4"/>
              <w:right w:val="single" w:sz="6" w:space="0" w:color="C0C7C4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:rsidR="00033AC1" w:rsidRPr="009C4A3D" w:rsidRDefault="00033AC1" w:rsidP="00033AC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t>Библиотечные учреждения</w:t>
            </w:r>
          </w:p>
        </w:tc>
        <w:tc>
          <w:tcPr>
            <w:tcW w:w="1842" w:type="dxa"/>
            <w:tcBorders>
              <w:top w:val="single" w:sz="6" w:space="0" w:color="C0C7C4"/>
              <w:left w:val="single" w:sz="6" w:space="0" w:color="C0C7C4"/>
              <w:bottom w:val="single" w:sz="6" w:space="0" w:color="C0C7C4"/>
              <w:right w:val="single" w:sz="4" w:space="0" w:color="A6A6A6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:rsidR="00033AC1" w:rsidRPr="009C4A3D" w:rsidRDefault="00033AC1" w:rsidP="00033AC1">
            <w:pPr>
              <w:tabs>
                <w:tab w:val="left" w:pos="3544"/>
              </w:tabs>
              <w:spacing w:after="0" w:line="240" w:lineRule="auto"/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t xml:space="preserve">5 – 6 тыс. ед. </w:t>
            </w:r>
            <w:r w:rsidRPr="009C4A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хранения на 1000 жителей</w:t>
            </w:r>
          </w:p>
        </w:tc>
        <w:tc>
          <w:tcPr>
            <w:tcW w:w="1560" w:type="dxa"/>
            <w:tcBorders>
              <w:top w:val="single" w:sz="6" w:space="0" w:color="C0C7C4"/>
              <w:left w:val="single" w:sz="4" w:space="0" w:color="A6A6A6"/>
              <w:bottom w:val="single" w:sz="6" w:space="0" w:color="C0C7C4"/>
              <w:right w:val="single" w:sz="4" w:space="0" w:color="A6A6A6"/>
            </w:tcBorders>
            <w:shd w:val="clear" w:color="auto" w:fill="FFFFFF"/>
            <w:vAlign w:val="center"/>
          </w:tcPr>
          <w:p w:rsidR="00033AC1" w:rsidRPr="009C4A3D" w:rsidRDefault="00033AC1" w:rsidP="00033AC1">
            <w:pPr>
              <w:tabs>
                <w:tab w:val="left" w:pos="3544"/>
              </w:tabs>
              <w:spacing w:after="0" w:line="240" w:lineRule="auto"/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540" w:type="dxa"/>
            <w:tcBorders>
              <w:top w:val="single" w:sz="6" w:space="0" w:color="C0C7C4"/>
              <w:left w:val="single" w:sz="4" w:space="0" w:color="A6A6A6"/>
              <w:bottom w:val="single" w:sz="6" w:space="0" w:color="C0C7C4"/>
              <w:right w:val="single" w:sz="4" w:space="0" w:color="A6A6A6"/>
            </w:tcBorders>
            <w:shd w:val="clear" w:color="auto" w:fill="FFFFFF"/>
            <w:vAlign w:val="center"/>
          </w:tcPr>
          <w:p w:rsidR="00033AC1" w:rsidRPr="009C4A3D" w:rsidRDefault="00033AC1" w:rsidP="00033AC1">
            <w:pPr>
              <w:tabs>
                <w:tab w:val="left" w:pos="3544"/>
              </w:tabs>
              <w:spacing w:after="0" w:line="240" w:lineRule="auto"/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554" w:type="dxa"/>
            <w:tcBorders>
              <w:top w:val="single" w:sz="6" w:space="0" w:color="C0C7C4"/>
              <w:left w:val="single" w:sz="4" w:space="0" w:color="A6A6A6"/>
              <w:bottom w:val="single" w:sz="6" w:space="0" w:color="C0C7C4"/>
              <w:right w:val="single" w:sz="4" w:space="0" w:color="A6A6A6"/>
            </w:tcBorders>
            <w:shd w:val="clear" w:color="auto" w:fill="FFFFFF"/>
            <w:vAlign w:val="center"/>
          </w:tcPr>
          <w:p w:rsidR="00033AC1" w:rsidRPr="009C4A3D" w:rsidRDefault="00033AC1" w:rsidP="00033AC1">
            <w:pPr>
              <w:tabs>
                <w:tab w:val="left" w:pos="3544"/>
              </w:tabs>
              <w:spacing w:after="0" w:line="240" w:lineRule="auto"/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616" w:type="dxa"/>
            <w:gridSpan w:val="2"/>
            <w:tcBorders>
              <w:top w:val="single" w:sz="6" w:space="0" w:color="C0C7C4"/>
              <w:left w:val="single" w:sz="4" w:space="0" w:color="A6A6A6"/>
              <w:bottom w:val="single" w:sz="6" w:space="0" w:color="C0C7C4"/>
              <w:right w:val="single" w:sz="6" w:space="0" w:color="C0C7C4"/>
            </w:tcBorders>
            <w:shd w:val="clear" w:color="auto" w:fill="FFFFFF"/>
            <w:vAlign w:val="center"/>
          </w:tcPr>
          <w:p w:rsidR="00033AC1" w:rsidRPr="009C4A3D" w:rsidRDefault="00033AC1" w:rsidP="00033AC1">
            <w:pPr>
              <w:tabs>
                <w:tab w:val="left" w:pos="3544"/>
              </w:tabs>
              <w:spacing w:after="0" w:line="240" w:lineRule="auto"/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t>в проектируемых домах культуры:</w:t>
            </w:r>
          </w:p>
          <w:p w:rsidR="00033AC1" w:rsidRPr="009C4A3D" w:rsidRDefault="00033AC1" w:rsidP="00033AC1">
            <w:pPr>
              <w:tabs>
                <w:tab w:val="left" w:pos="3544"/>
              </w:tabs>
              <w:spacing w:after="0" w:line="240" w:lineRule="auto"/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с. Гыршелун – 5 тыс.ед.хранения</w:t>
            </w:r>
          </w:p>
          <w:p w:rsidR="00033AC1" w:rsidRPr="009C4A3D" w:rsidRDefault="00033AC1" w:rsidP="00033AC1">
            <w:pPr>
              <w:tabs>
                <w:tab w:val="left" w:pos="3544"/>
              </w:tabs>
              <w:spacing w:after="0" w:line="240" w:lineRule="auto"/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t>с. Линево-Озеро – 16 тыс.ед.хранен</w:t>
            </w:r>
          </w:p>
        </w:tc>
      </w:tr>
      <w:tr w:rsidR="00033AC1" w:rsidRPr="009C4A3D" w:rsidTr="00387EA8">
        <w:tc>
          <w:tcPr>
            <w:tcW w:w="14940" w:type="dxa"/>
            <w:gridSpan w:val="8"/>
            <w:tcBorders>
              <w:top w:val="single" w:sz="6" w:space="0" w:color="C0C7C4"/>
              <w:left w:val="single" w:sz="6" w:space="0" w:color="C0C7C4"/>
              <w:bottom w:val="single" w:sz="6" w:space="0" w:color="C0C7C4"/>
              <w:right w:val="single" w:sz="6" w:space="0" w:color="C0C7C4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:rsidR="00033AC1" w:rsidRPr="009C4A3D" w:rsidRDefault="00033AC1" w:rsidP="00033AC1">
            <w:pPr>
              <w:tabs>
                <w:tab w:val="left" w:pos="3544"/>
              </w:tabs>
              <w:spacing w:after="0" w:line="240" w:lineRule="auto"/>
              <w:ind w:hanging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Спортивные сооружения и объекты</w:t>
            </w:r>
          </w:p>
        </w:tc>
      </w:tr>
      <w:tr w:rsidR="00033AC1" w:rsidRPr="009C4A3D" w:rsidTr="00387EA8">
        <w:tc>
          <w:tcPr>
            <w:tcW w:w="555" w:type="dxa"/>
            <w:tcBorders>
              <w:top w:val="single" w:sz="6" w:space="0" w:color="C0C7C4"/>
              <w:left w:val="single" w:sz="6" w:space="0" w:color="C0C7C4"/>
              <w:bottom w:val="single" w:sz="6" w:space="0" w:color="C0C7C4"/>
              <w:right w:val="single" w:sz="6" w:space="0" w:color="C0C7C4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:rsidR="00033AC1" w:rsidRPr="009C4A3D" w:rsidRDefault="00033AC1" w:rsidP="00033A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273" w:type="dxa"/>
            <w:tcBorders>
              <w:top w:val="single" w:sz="6" w:space="0" w:color="C0C7C4"/>
              <w:left w:val="single" w:sz="6" w:space="0" w:color="C0C7C4"/>
              <w:bottom w:val="single" w:sz="6" w:space="0" w:color="C0C7C4"/>
              <w:right w:val="single" w:sz="6" w:space="0" w:color="C0C7C4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:rsidR="00033AC1" w:rsidRPr="009C4A3D" w:rsidRDefault="00033AC1" w:rsidP="00033AC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t>Спортивные залы</w:t>
            </w:r>
          </w:p>
        </w:tc>
        <w:tc>
          <w:tcPr>
            <w:tcW w:w="1842" w:type="dxa"/>
            <w:tcBorders>
              <w:top w:val="single" w:sz="6" w:space="0" w:color="C0C7C4"/>
              <w:left w:val="single" w:sz="6" w:space="0" w:color="C0C7C4"/>
              <w:bottom w:val="single" w:sz="6" w:space="0" w:color="C0C7C4"/>
              <w:right w:val="single" w:sz="4" w:space="0" w:color="A6A6A6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:rsidR="00033AC1" w:rsidRPr="009C4A3D" w:rsidRDefault="00033AC1" w:rsidP="00033AC1">
            <w:pPr>
              <w:tabs>
                <w:tab w:val="left" w:pos="3544"/>
              </w:tabs>
              <w:spacing w:after="0" w:line="240" w:lineRule="auto"/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t>60-80 кв. м площади пола зала на 1000 жителей</w:t>
            </w:r>
          </w:p>
        </w:tc>
        <w:tc>
          <w:tcPr>
            <w:tcW w:w="1560" w:type="dxa"/>
            <w:tcBorders>
              <w:top w:val="single" w:sz="6" w:space="0" w:color="C0C7C4"/>
              <w:left w:val="single" w:sz="4" w:space="0" w:color="A6A6A6"/>
              <w:bottom w:val="single" w:sz="6" w:space="0" w:color="C0C7C4"/>
              <w:right w:val="single" w:sz="4" w:space="0" w:color="A6A6A6"/>
            </w:tcBorders>
            <w:shd w:val="clear" w:color="auto" w:fill="FFFFFF"/>
            <w:vAlign w:val="center"/>
          </w:tcPr>
          <w:p w:rsidR="00033AC1" w:rsidRPr="009C4A3D" w:rsidRDefault="00033AC1" w:rsidP="00033AC1">
            <w:pPr>
              <w:tabs>
                <w:tab w:val="left" w:pos="3544"/>
              </w:tabs>
              <w:spacing w:after="0" w:line="240" w:lineRule="auto"/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t>В школах</w:t>
            </w:r>
          </w:p>
        </w:tc>
        <w:tc>
          <w:tcPr>
            <w:tcW w:w="1540" w:type="dxa"/>
            <w:tcBorders>
              <w:top w:val="single" w:sz="6" w:space="0" w:color="C0C7C4"/>
              <w:left w:val="single" w:sz="4" w:space="0" w:color="A6A6A6"/>
              <w:bottom w:val="single" w:sz="6" w:space="0" w:color="C0C7C4"/>
              <w:right w:val="single" w:sz="4" w:space="0" w:color="A6A6A6"/>
            </w:tcBorders>
            <w:shd w:val="clear" w:color="auto" w:fill="FFFFFF"/>
            <w:vAlign w:val="center"/>
          </w:tcPr>
          <w:p w:rsidR="00033AC1" w:rsidRPr="009C4A3D" w:rsidRDefault="00033AC1" w:rsidP="00033AC1">
            <w:pPr>
              <w:tabs>
                <w:tab w:val="left" w:pos="3544"/>
              </w:tabs>
              <w:spacing w:after="0" w:line="240" w:lineRule="auto"/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554" w:type="dxa"/>
            <w:tcBorders>
              <w:top w:val="single" w:sz="6" w:space="0" w:color="C0C7C4"/>
              <w:left w:val="single" w:sz="4" w:space="0" w:color="A6A6A6"/>
              <w:bottom w:val="single" w:sz="6" w:space="0" w:color="C0C7C4"/>
              <w:right w:val="single" w:sz="4" w:space="0" w:color="A6A6A6"/>
            </w:tcBorders>
            <w:shd w:val="clear" w:color="auto" w:fill="FFFFFF"/>
            <w:vAlign w:val="center"/>
          </w:tcPr>
          <w:p w:rsidR="00033AC1" w:rsidRPr="009C4A3D" w:rsidRDefault="00033AC1" w:rsidP="00033AC1">
            <w:pPr>
              <w:tabs>
                <w:tab w:val="left" w:pos="3544"/>
              </w:tabs>
              <w:spacing w:after="0" w:line="240" w:lineRule="auto"/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616" w:type="dxa"/>
            <w:gridSpan w:val="2"/>
            <w:tcBorders>
              <w:top w:val="single" w:sz="6" w:space="0" w:color="C0C7C4"/>
              <w:left w:val="single" w:sz="4" w:space="0" w:color="A6A6A6"/>
              <w:bottom w:val="single" w:sz="6" w:space="0" w:color="C0C7C4"/>
              <w:right w:val="single" w:sz="6" w:space="0" w:color="C0C7C4"/>
            </w:tcBorders>
            <w:shd w:val="clear" w:color="auto" w:fill="FFFFFF"/>
            <w:vAlign w:val="center"/>
          </w:tcPr>
          <w:p w:rsidR="00033AC1" w:rsidRPr="009C4A3D" w:rsidRDefault="00033AC1" w:rsidP="00033AC1">
            <w:pPr>
              <w:tabs>
                <w:tab w:val="left" w:pos="3544"/>
              </w:tabs>
              <w:spacing w:after="0" w:line="240" w:lineRule="auto"/>
              <w:ind w:firstLine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t>строительство спортзала площадью 540 м</w:t>
            </w:r>
            <w:r w:rsidRPr="009C4A3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033AC1" w:rsidRPr="009C4A3D" w:rsidTr="00387EA8">
        <w:tc>
          <w:tcPr>
            <w:tcW w:w="555" w:type="dxa"/>
            <w:tcBorders>
              <w:top w:val="single" w:sz="6" w:space="0" w:color="C0C7C4"/>
              <w:left w:val="single" w:sz="6" w:space="0" w:color="C0C7C4"/>
              <w:bottom w:val="single" w:sz="6" w:space="0" w:color="C0C7C4"/>
              <w:right w:val="single" w:sz="6" w:space="0" w:color="C0C7C4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:rsidR="00033AC1" w:rsidRPr="009C4A3D" w:rsidRDefault="00033AC1" w:rsidP="00033A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273" w:type="dxa"/>
            <w:tcBorders>
              <w:top w:val="single" w:sz="6" w:space="0" w:color="C0C7C4"/>
              <w:left w:val="single" w:sz="6" w:space="0" w:color="C0C7C4"/>
              <w:bottom w:val="single" w:sz="6" w:space="0" w:color="C0C7C4"/>
              <w:right w:val="single" w:sz="6" w:space="0" w:color="C0C7C4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:rsidR="00033AC1" w:rsidRPr="009C4A3D" w:rsidRDefault="00033AC1" w:rsidP="00033AC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t>Плоскостные сооружения</w:t>
            </w:r>
          </w:p>
        </w:tc>
        <w:tc>
          <w:tcPr>
            <w:tcW w:w="1842" w:type="dxa"/>
            <w:tcBorders>
              <w:top w:val="single" w:sz="6" w:space="0" w:color="C0C7C4"/>
              <w:left w:val="single" w:sz="6" w:space="0" w:color="C0C7C4"/>
              <w:bottom w:val="single" w:sz="6" w:space="0" w:color="C0C7C4"/>
              <w:right w:val="single" w:sz="4" w:space="0" w:color="A6A6A6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:rsidR="00033AC1" w:rsidRPr="009C4A3D" w:rsidRDefault="00033AC1" w:rsidP="00033AC1">
            <w:pPr>
              <w:tabs>
                <w:tab w:val="left" w:pos="3544"/>
              </w:tabs>
              <w:spacing w:after="0" w:line="240" w:lineRule="auto"/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t>0,7 га на 1000 жителей</w:t>
            </w:r>
          </w:p>
        </w:tc>
        <w:tc>
          <w:tcPr>
            <w:tcW w:w="1560" w:type="dxa"/>
            <w:tcBorders>
              <w:top w:val="single" w:sz="6" w:space="0" w:color="C0C7C4"/>
              <w:left w:val="single" w:sz="4" w:space="0" w:color="A6A6A6"/>
              <w:bottom w:val="single" w:sz="6" w:space="0" w:color="C0C7C4"/>
              <w:right w:val="single" w:sz="4" w:space="0" w:color="A6A6A6"/>
            </w:tcBorders>
            <w:shd w:val="clear" w:color="auto" w:fill="FFFFFF"/>
            <w:vAlign w:val="center"/>
          </w:tcPr>
          <w:p w:rsidR="00033AC1" w:rsidRPr="009C4A3D" w:rsidRDefault="00033AC1" w:rsidP="00033AC1">
            <w:pPr>
              <w:tabs>
                <w:tab w:val="left" w:pos="3544"/>
              </w:tabs>
              <w:spacing w:after="0" w:line="240" w:lineRule="auto"/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t>н.д.</w:t>
            </w:r>
          </w:p>
        </w:tc>
        <w:tc>
          <w:tcPr>
            <w:tcW w:w="1540" w:type="dxa"/>
            <w:tcBorders>
              <w:top w:val="single" w:sz="6" w:space="0" w:color="C0C7C4"/>
              <w:left w:val="single" w:sz="4" w:space="0" w:color="A6A6A6"/>
              <w:bottom w:val="single" w:sz="6" w:space="0" w:color="C0C7C4"/>
              <w:right w:val="single" w:sz="4" w:space="0" w:color="A6A6A6"/>
            </w:tcBorders>
            <w:shd w:val="clear" w:color="auto" w:fill="FFFFFF"/>
            <w:vAlign w:val="center"/>
          </w:tcPr>
          <w:p w:rsidR="00033AC1" w:rsidRPr="009C4A3D" w:rsidRDefault="00033AC1" w:rsidP="00033AC1">
            <w:pPr>
              <w:tabs>
                <w:tab w:val="left" w:pos="3544"/>
              </w:tabs>
              <w:spacing w:after="0" w:line="240" w:lineRule="auto"/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554" w:type="dxa"/>
            <w:tcBorders>
              <w:top w:val="single" w:sz="6" w:space="0" w:color="C0C7C4"/>
              <w:left w:val="single" w:sz="4" w:space="0" w:color="A6A6A6"/>
              <w:bottom w:val="single" w:sz="6" w:space="0" w:color="C0C7C4"/>
              <w:right w:val="single" w:sz="4" w:space="0" w:color="A6A6A6"/>
            </w:tcBorders>
            <w:shd w:val="clear" w:color="auto" w:fill="FFFFFF"/>
            <w:vAlign w:val="center"/>
          </w:tcPr>
          <w:p w:rsidR="00033AC1" w:rsidRPr="009C4A3D" w:rsidRDefault="00033AC1" w:rsidP="00033AC1">
            <w:pPr>
              <w:tabs>
                <w:tab w:val="left" w:pos="3544"/>
              </w:tabs>
              <w:spacing w:after="0" w:line="240" w:lineRule="auto"/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616" w:type="dxa"/>
            <w:gridSpan w:val="2"/>
            <w:tcBorders>
              <w:top w:val="single" w:sz="6" w:space="0" w:color="C0C7C4"/>
              <w:left w:val="single" w:sz="4" w:space="0" w:color="A6A6A6"/>
              <w:bottom w:val="single" w:sz="6" w:space="0" w:color="C0C7C4"/>
              <w:right w:val="single" w:sz="6" w:space="0" w:color="C0C7C4"/>
            </w:tcBorders>
            <w:shd w:val="clear" w:color="auto" w:fill="FFFFFF"/>
            <w:vAlign w:val="center"/>
          </w:tcPr>
          <w:p w:rsidR="00033AC1" w:rsidRPr="009C4A3D" w:rsidRDefault="00033AC1" w:rsidP="00033AC1">
            <w:pPr>
              <w:tabs>
                <w:tab w:val="left" w:pos="354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t>размещение спортивных площадок</w:t>
            </w:r>
          </w:p>
        </w:tc>
      </w:tr>
      <w:tr w:rsidR="00033AC1" w:rsidRPr="009C4A3D" w:rsidTr="00387EA8">
        <w:tc>
          <w:tcPr>
            <w:tcW w:w="14940" w:type="dxa"/>
            <w:gridSpan w:val="8"/>
            <w:tcBorders>
              <w:top w:val="single" w:sz="6" w:space="0" w:color="C0C7C4"/>
              <w:left w:val="single" w:sz="6" w:space="0" w:color="C0C7C4"/>
              <w:bottom w:val="single" w:sz="6" w:space="0" w:color="C0C7C4"/>
              <w:right w:val="single" w:sz="6" w:space="0" w:color="C0C7C4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:rsidR="00033AC1" w:rsidRPr="009C4A3D" w:rsidRDefault="00033AC1" w:rsidP="00033AC1">
            <w:pPr>
              <w:tabs>
                <w:tab w:val="left" w:pos="3544"/>
              </w:tabs>
              <w:spacing w:after="0" w:line="240" w:lineRule="auto"/>
              <w:ind w:hanging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b/>
                <w:sz w:val="24"/>
                <w:szCs w:val="24"/>
              </w:rPr>
              <w:t>Предприятия торговли и общественного питания</w:t>
            </w:r>
          </w:p>
        </w:tc>
      </w:tr>
      <w:tr w:rsidR="00033AC1" w:rsidRPr="009C4A3D" w:rsidTr="00387EA8">
        <w:tc>
          <w:tcPr>
            <w:tcW w:w="555" w:type="dxa"/>
            <w:tcBorders>
              <w:top w:val="single" w:sz="6" w:space="0" w:color="C0C7C4"/>
              <w:left w:val="single" w:sz="6" w:space="0" w:color="C0C7C4"/>
              <w:bottom w:val="single" w:sz="6" w:space="0" w:color="C0C7C4"/>
              <w:right w:val="single" w:sz="6" w:space="0" w:color="C0C7C4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:rsidR="00033AC1" w:rsidRPr="009C4A3D" w:rsidRDefault="00033AC1" w:rsidP="00033A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273" w:type="dxa"/>
            <w:tcBorders>
              <w:top w:val="single" w:sz="6" w:space="0" w:color="C0C7C4"/>
              <w:left w:val="single" w:sz="6" w:space="0" w:color="C0C7C4"/>
              <w:bottom w:val="single" w:sz="6" w:space="0" w:color="C0C7C4"/>
              <w:right w:val="single" w:sz="6" w:space="0" w:color="C0C7C4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:rsidR="00033AC1" w:rsidRPr="009C4A3D" w:rsidRDefault="00033AC1" w:rsidP="00033AC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t xml:space="preserve">Магазины </w:t>
            </w:r>
          </w:p>
        </w:tc>
        <w:tc>
          <w:tcPr>
            <w:tcW w:w="1842" w:type="dxa"/>
            <w:tcBorders>
              <w:top w:val="single" w:sz="6" w:space="0" w:color="C0C7C4"/>
              <w:left w:val="single" w:sz="6" w:space="0" w:color="C0C7C4"/>
              <w:bottom w:val="single" w:sz="6" w:space="0" w:color="C0C7C4"/>
              <w:right w:val="single" w:sz="4" w:space="0" w:color="A6A6A6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:rsidR="00033AC1" w:rsidRPr="009C4A3D" w:rsidRDefault="00033AC1" w:rsidP="00033AC1">
            <w:pPr>
              <w:tabs>
                <w:tab w:val="left" w:pos="3544"/>
              </w:tabs>
              <w:spacing w:after="0" w:line="240" w:lineRule="auto"/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6" w:space="0" w:color="C0C7C4"/>
              <w:left w:val="single" w:sz="4" w:space="0" w:color="A6A6A6"/>
              <w:bottom w:val="single" w:sz="6" w:space="0" w:color="C0C7C4"/>
              <w:right w:val="single" w:sz="4" w:space="0" w:color="A6A6A6"/>
            </w:tcBorders>
            <w:shd w:val="clear" w:color="auto" w:fill="FFFFFF"/>
            <w:vAlign w:val="center"/>
          </w:tcPr>
          <w:p w:rsidR="00033AC1" w:rsidRPr="009C4A3D" w:rsidRDefault="00033AC1" w:rsidP="00033AC1">
            <w:pPr>
              <w:tabs>
                <w:tab w:val="left" w:pos="3544"/>
              </w:tabs>
              <w:spacing w:after="0" w:line="240" w:lineRule="auto"/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t>898</w:t>
            </w:r>
          </w:p>
        </w:tc>
        <w:tc>
          <w:tcPr>
            <w:tcW w:w="1540" w:type="dxa"/>
            <w:tcBorders>
              <w:top w:val="single" w:sz="6" w:space="0" w:color="C0C7C4"/>
              <w:left w:val="single" w:sz="4" w:space="0" w:color="A6A6A6"/>
              <w:bottom w:val="single" w:sz="6" w:space="0" w:color="C0C7C4"/>
              <w:right w:val="single" w:sz="4" w:space="0" w:color="A6A6A6"/>
            </w:tcBorders>
            <w:shd w:val="clear" w:color="auto" w:fill="FFFFFF"/>
            <w:vAlign w:val="center"/>
          </w:tcPr>
          <w:p w:rsidR="00033AC1" w:rsidRPr="009C4A3D" w:rsidRDefault="00033AC1" w:rsidP="00033AC1">
            <w:pPr>
              <w:tabs>
                <w:tab w:val="left" w:pos="3544"/>
              </w:tabs>
              <w:spacing w:after="0" w:line="240" w:lineRule="auto"/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t>1050</w:t>
            </w:r>
          </w:p>
        </w:tc>
        <w:tc>
          <w:tcPr>
            <w:tcW w:w="1554" w:type="dxa"/>
            <w:tcBorders>
              <w:top w:val="single" w:sz="6" w:space="0" w:color="C0C7C4"/>
              <w:left w:val="single" w:sz="4" w:space="0" w:color="A6A6A6"/>
              <w:bottom w:val="single" w:sz="6" w:space="0" w:color="C0C7C4"/>
              <w:right w:val="single" w:sz="4" w:space="0" w:color="A6A6A6"/>
            </w:tcBorders>
            <w:shd w:val="clear" w:color="auto" w:fill="FFFFFF"/>
            <w:vAlign w:val="center"/>
          </w:tcPr>
          <w:p w:rsidR="00033AC1" w:rsidRPr="009C4A3D" w:rsidRDefault="00033AC1" w:rsidP="00033AC1">
            <w:pPr>
              <w:tabs>
                <w:tab w:val="left" w:pos="3544"/>
              </w:tabs>
              <w:spacing w:after="0" w:line="240" w:lineRule="auto"/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t>-150</w:t>
            </w:r>
          </w:p>
        </w:tc>
        <w:tc>
          <w:tcPr>
            <w:tcW w:w="4616" w:type="dxa"/>
            <w:gridSpan w:val="2"/>
            <w:vMerge w:val="restart"/>
            <w:tcBorders>
              <w:top w:val="single" w:sz="6" w:space="0" w:color="C0C7C4"/>
              <w:left w:val="single" w:sz="4" w:space="0" w:color="A6A6A6"/>
              <w:right w:val="single" w:sz="6" w:space="0" w:color="C0C7C4"/>
            </w:tcBorders>
            <w:shd w:val="clear" w:color="auto" w:fill="FFFFFF"/>
            <w:vAlign w:val="center"/>
          </w:tcPr>
          <w:p w:rsidR="00033AC1" w:rsidRPr="009C4A3D" w:rsidRDefault="00033AC1" w:rsidP="00033AC1">
            <w:pPr>
              <w:tabs>
                <w:tab w:val="left" w:pos="354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t>3 магазина по 50 м2 торговой площади каждый, 0,04 га на объект,</w:t>
            </w:r>
          </w:p>
          <w:p w:rsidR="00033AC1" w:rsidRPr="009C4A3D" w:rsidRDefault="00033AC1" w:rsidP="00033AC1">
            <w:pPr>
              <w:tabs>
                <w:tab w:val="left" w:pos="354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t>кафе на 50 мест – 0,1 га</w:t>
            </w:r>
          </w:p>
          <w:p w:rsidR="00033AC1" w:rsidRPr="009C4A3D" w:rsidRDefault="00033AC1" w:rsidP="00033AC1">
            <w:pPr>
              <w:tabs>
                <w:tab w:val="left" w:pos="354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объектов торговли </w:t>
            </w:r>
            <w:r w:rsidRPr="009C4A3D">
              <w:rPr>
                <w:rFonts w:ascii="Times New Roman" w:hAnsi="Times New Roman" w:cs="Times New Roman"/>
                <w:sz w:val="24"/>
                <w:szCs w:val="24"/>
              </w:rPr>
              <w:br/>
              <w:t>и питания по мере необходимости</w:t>
            </w:r>
          </w:p>
        </w:tc>
      </w:tr>
      <w:tr w:rsidR="00033AC1" w:rsidRPr="009C4A3D" w:rsidTr="00387EA8">
        <w:tc>
          <w:tcPr>
            <w:tcW w:w="555" w:type="dxa"/>
            <w:tcBorders>
              <w:top w:val="single" w:sz="6" w:space="0" w:color="C0C7C4"/>
              <w:left w:val="single" w:sz="6" w:space="0" w:color="C0C7C4"/>
              <w:bottom w:val="single" w:sz="6" w:space="0" w:color="C0C7C4"/>
              <w:right w:val="single" w:sz="6" w:space="0" w:color="C0C7C4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:rsidR="00033AC1" w:rsidRPr="009C4A3D" w:rsidRDefault="00033AC1" w:rsidP="00033A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273" w:type="dxa"/>
            <w:tcBorders>
              <w:top w:val="single" w:sz="6" w:space="0" w:color="C0C7C4"/>
              <w:left w:val="single" w:sz="6" w:space="0" w:color="C0C7C4"/>
              <w:bottom w:val="single" w:sz="6" w:space="0" w:color="C0C7C4"/>
              <w:right w:val="single" w:sz="6" w:space="0" w:color="C0C7C4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:rsidR="00033AC1" w:rsidRPr="009C4A3D" w:rsidRDefault="00033AC1" w:rsidP="00033AC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t>Предприятие общественного питания</w:t>
            </w:r>
          </w:p>
        </w:tc>
        <w:tc>
          <w:tcPr>
            <w:tcW w:w="1842" w:type="dxa"/>
            <w:tcBorders>
              <w:top w:val="single" w:sz="6" w:space="0" w:color="C0C7C4"/>
              <w:left w:val="single" w:sz="6" w:space="0" w:color="C0C7C4"/>
              <w:bottom w:val="single" w:sz="6" w:space="0" w:color="C0C7C4"/>
              <w:right w:val="single" w:sz="4" w:space="0" w:color="A6A6A6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:rsidR="00033AC1" w:rsidRPr="009C4A3D" w:rsidRDefault="00033AC1" w:rsidP="00033AC1">
            <w:pPr>
              <w:tabs>
                <w:tab w:val="left" w:pos="3544"/>
              </w:tabs>
              <w:spacing w:after="0" w:line="240" w:lineRule="auto"/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560" w:type="dxa"/>
            <w:tcBorders>
              <w:top w:val="single" w:sz="6" w:space="0" w:color="C0C7C4"/>
              <w:left w:val="single" w:sz="4" w:space="0" w:color="A6A6A6"/>
              <w:bottom w:val="single" w:sz="6" w:space="0" w:color="C0C7C4"/>
              <w:right w:val="single" w:sz="4" w:space="0" w:color="A6A6A6"/>
            </w:tcBorders>
            <w:shd w:val="clear" w:color="auto" w:fill="FFFFFF"/>
            <w:vAlign w:val="center"/>
          </w:tcPr>
          <w:p w:rsidR="00033AC1" w:rsidRPr="009C4A3D" w:rsidRDefault="00033AC1" w:rsidP="00033AC1">
            <w:pPr>
              <w:tabs>
                <w:tab w:val="left" w:pos="3544"/>
              </w:tabs>
              <w:spacing w:after="0" w:line="240" w:lineRule="auto"/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540" w:type="dxa"/>
            <w:tcBorders>
              <w:top w:val="single" w:sz="6" w:space="0" w:color="C0C7C4"/>
              <w:left w:val="single" w:sz="4" w:space="0" w:color="A6A6A6"/>
              <w:bottom w:val="single" w:sz="6" w:space="0" w:color="C0C7C4"/>
              <w:right w:val="single" w:sz="4" w:space="0" w:color="A6A6A6"/>
            </w:tcBorders>
            <w:shd w:val="clear" w:color="auto" w:fill="FFFFFF"/>
            <w:vAlign w:val="center"/>
          </w:tcPr>
          <w:p w:rsidR="00033AC1" w:rsidRPr="009C4A3D" w:rsidRDefault="00033AC1" w:rsidP="00033AC1">
            <w:pPr>
              <w:tabs>
                <w:tab w:val="left" w:pos="3544"/>
              </w:tabs>
              <w:spacing w:after="0" w:line="240" w:lineRule="auto"/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554" w:type="dxa"/>
            <w:tcBorders>
              <w:top w:val="single" w:sz="6" w:space="0" w:color="C0C7C4"/>
              <w:left w:val="single" w:sz="4" w:space="0" w:color="A6A6A6"/>
              <w:bottom w:val="single" w:sz="6" w:space="0" w:color="C0C7C4"/>
              <w:right w:val="single" w:sz="4" w:space="0" w:color="A6A6A6"/>
            </w:tcBorders>
            <w:shd w:val="clear" w:color="auto" w:fill="FFFFFF"/>
            <w:vAlign w:val="center"/>
          </w:tcPr>
          <w:p w:rsidR="00033AC1" w:rsidRPr="009C4A3D" w:rsidRDefault="00033AC1" w:rsidP="00033AC1">
            <w:pPr>
              <w:tabs>
                <w:tab w:val="left" w:pos="3544"/>
              </w:tabs>
              <w:spacing w:after="0" w:line="240" w:lineRule="auto"/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t>-46</w:t>
            </w:r>
          </w:p>
        </w:tc>
        <w:tc>
          <w:tcPr>
            <w:tcW w:w="4616" w:type="dxa"/>
            <w:gridSpan w:val="2"/>
            <w:vMerge/>
            <w:tcBorders>
              <w:left w:val="single" w:sz="4" w:space="0" w:color="A6A6A6"/>
              <w:bottom w:val="single" w:sz="6" w:space="0" w:color="C0C7C4"/>
              <w:right w:val="single" w:sz="6" w:space="0" w:color="C0C7C4"/>
            </w:tcBorders>
            <w:shd w:val="clear" w:color="auto" w:fill="FFFFFF"/>
            <w:vAlign w:val="center"/>
          </w:tcPr>
          <w:p w:rsidR="00033AC1" w:rsidRPr="009C4A3D" w:rsidRDefault="00033AC1" w:rsidP="00033AC1">
            <w:pPr>
              <w:tabs>
                <w:tab w:val="left" w:pos="3544"/>
              </w:tabs>
              <w:spacing w:after="0" w:line="240" w:lineRule="auto"/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3AC1" w:rsidRPr="009C4A3D" w:rsidTr="00387EA8">
        <w:tc>
          <w:tcPr>
            <w:tcW w:w="14940" w:type="dxa"/>
            <w:gridSpan w:val="8"/>
            <w:tcBorders>
              <w:top w:val="single" w:sz="6" w:space="0" w:color="C0C7C4"/>
              <w:left w:val="single" w:sz="6" w:space="0" w:color="C0C7C4"/>
              <w:bottom w:val="single" w:sz="6" w:space="0" w:color="C0C7C4"/>
              <w:right w:val="single" w:sz="6" w:space="0" w:color="C0C7C4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:rsidR="00033AC1" w:rsidRPr="009C4A3D" w:rsidRDefault="00033AC1" w:rsidP="00033AC1">
            <w:pPr>
              <w:tabs>
                <w:tab w:val="left" w:pos="3544"/>
              </w:tabs>
              <w:spacing w:after="0" w:line="240" w:lineRule="auto"/>
              <w:ind w:hanging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b/>
                <w:sz w:val="24"/>
                <w:szCs w:val="24"/>
              </w:rPr>
              <w:t>Учреждения и предприятия бытового и коммунального обслуживания</w:t>
            </w:r>
          </w:p>
        </w:tc>
      </w:tr>
      <w:tr w:rsidR="00033AC1" w:rsidRPr="009C4A3D" w:rsidTr="00387EA8">
        <w:tc>
          <w:tcPr>
            <w:tcW w:w="555" w:type="dxa"/>
            <w:tcBorders>
              <w:top w:val="single" w:sz="6" w:space="0" w:color="C0C7C4"/>
              <w:left w:val="single" w:sz="6" w:space="0" w:color="C0C7C4"/>
              <w:bottom w:val="single" w:sz="6" w:space="0" w:color="C0C7C4"/>
              <w:right w:val="single" w:sz="6" w:space="0" w:color="C0C7C4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:rsidR="00033AC1" w:rsidRPr="009C4A3D" w:rsidRDefault="00033AC1" w:rsidP="00033A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273" w:type="dxa"/>
            <w:tcBorders>
              <w:top w:val="single" w:sz="6" w:space="0" w:color="C0C7C4"/>
              <w:left w:val="single" w:sz="6" w:space="0" w:color="C0C7C4"/>
              <w:bottom w:val="single" w:sz="6" w:space="0" w:color="C0C7C4"/>
              <w:right w:val="single" w:sz="6" w:space="0" w:color="C0C7C4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:rsidR="00033AC1" w:rsidRPr="009C4A3D" w:rsidRDefault="00033AC1" w:rsidP="00033AC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t>Организации жилищно-коммунального хозяйства</w:t>
            </w:r>
          </w:p>
        </w:tc>
        <w:tc>
          <w:tcPr>
            <w:tcW w:w="1842" w:type="dxa"/>
            <w:tcBorders>
              <w:top w:val="single" w:sz="6" w:space="0" w:color="C0C7C4"/>
              <w:left w:val="single" w:sz="6" w:space="0" w:color="C0C7C4"/>
              <w:bottom w:val="single" w:sz="6" w:space="0" w:color="C0C7C4"/>
              <w:right w:val="single" w:sz="4" w:space="0" w:color="A6A6A6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:rsidR="00033AC1" w:rsidRPr="009C4A3D" w:rsidRDefault="00033AC1" w:rsidP="00033AC1">
            <w:pPr>
              <w:tabs>
                <w:tab w:val="left" w:pos="3544"/>
              </w:tabs>
              <w:spacing w:after="0" w:line="240" w:lineRule="auto"/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6" w:space="0" w:color="C0C7C4"/>
              <w:left w:val="single" w:sz="4" w:space="0" w:color="A6A6A6"/>
              <w:bottom w:val="single" w:sz="6" w:space="0" w:color="C0C7C4"/>
              <w:right w:val="single" w:sz="4" w:space="0" w:color="A6A6A6"/>
            </w:tcBorders>
            <w:shd w:val="clear" w:color="auto" w:fill="FFFFFF"/>
            <w:vAlign w:val="center"/>
          </w:tcPr>
          <w:p w:rsidR="00033AC1" w:rsidRPr="009C4A3D" w:rsidRDefault="00033AC1" w:rsidP="00033AC1">
            <w:pPr>
              <w:tabs>
                <w:tab w:val="left" w:pos="3544"/>
              </w:tabs>
              <w:spacing w:after="0" w:line="240" w:lineRule="auto"/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40" w:type="dxa"/>
            <w:tcBorders>
              <w:top w:val="single" w:sz="6" w:space="0" w:color="C0C7C4"/>
              <w:left w:val="single" w:sz="4" w:space="0" w:color="A6A6A6"/>
              <w:bottom w:val="single" w:sz="6" w:space="0" w:color="C0C7C4"/>
              <w:right w:val="single" w:sz="4" w:space="0" w:color="A6A6A6"/>
            </w:tcBorders>
            <w:shd w:val="clear" w:color="auto" w:fill="FFFFFF"/>
            <w:vAlign w:val="center"/>
          </w:tcPr>
          <w:p w:rsidR="00033AC1" w:rsidRPr="009C4A3D" w:rsidRDefault="00033AC1" w:rsidP="00033AC1">
            <w:pPr>
              <w:tabs>
                <w:tab w:val="left" w:pos="3544"/>
              </w:tabs>
              <w:spacing w:after="0" w:line="240" w:lineRule="auto"/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4" w:type="dxa"/>
            <w:tcBorders>
              <w:top w:val="single" w:sz="6" w:space="0" w:color="C0C7C4"/>
              <w:left w:val="single" w:sz="4" w:space="0" w:color="A6A6A6"/>
              <w:bottom w:val="single" w:sz="6" w:space="0" w:color="C0C7C4"/>
              <w:right w:val="single" w:sz="4" w:space="0" w:color="A6A6A6"/>
            </w:tcBorders>
            <w:shd w:val="clear" w:color="auto" w:fill="FFFFFF"/>
            <w:vAlign w:val="center"/>
          </w:tcPr>
          <w:p w:rsidR="00033AC1" w:rsidRPr="009C4A3D" w:rsidRDefault="00033AC1" w:rsidP="00033AC1">
            <w:pPr>
              <w:tabs>
                <w:tab w:val="left" w:pos="3544"/>
              </w:tabs>
              <w:spacing w:after="0" w:line="240" w:lineRule="auto"/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3" w:type="dxa"/>
            <w:tcBorders>
              <w:top w:val="single" w:sz="6" w:space="0" w:color="C0C7C4"/>
              <w:left w:val="single" w:sz="4" w:space="0" w:color="A6A6A6"/>
              <w:bottom w:val="single" w:sz="6" w:space="0" w:color="C0C7C4"/>
              <w:right w:val="single" w:sz="4" w:space="0" w:color="A6A6A6"/>
            </w:tcBorders>
            <w:shd w:val="clear" w:color="auto" w:fill="FFFFFF"/>
            <w:vAlign w:val="center"/>
          </w:tcPr>
          <w:p w:rsidR="00033AC1" w:rsidRPr="009C4A3D" w:rsidRDefault="00033AC1" w:rsidP="00033AC1">
            <w:pPr>
              <w:tabs>
                <w:tab w:val="left" w:pos="3544"/>
              </w:tabs>
              <w:spacing w:after="0" w:line="240" w:lineRule="auto"/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43" w:type="dxa"/>
            <w:tcBorders>
              <w:top w:val="single" w:sz="6" w:space="0" w:color="C0C7C4"/>
              <w:left w:val="single" w:sz="4" w:space="0" w:color="A6A6A6"/>
              <w:bottom w:val="single" w:sz="6" w:space="0" w:color="C0C7C4"/>
              <w:right w:val="single" w:sz="6" w:space="0" w:color="C0C7C4"/>
            </w:tcBorders>
            <w:shd w:val="clear" w:color="auto" w:fill="FFFFFF"/>
            <w:vAlign w:val="center"/>
          </w:tcPr>
          <w:p w:rsidR="00033AC1" w:rsidRPr="009C4A3D" w:rsidRDefault="00033AC1" w:rsidP="00033AC1">
            <w:pPr>
              <w:tabs>
                <w:tab w:val="left" w:pos="3544"/>
              </w:tabs>
              <w:spacing w:after="0" w:line="240" w:lineRule="auto"/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33AC1" w:rsidRPr="009C4A3D" w:rsidTr="00387EA8">
        <w:tc>
          <w:tcPr>
            <w:tcW w:w="555" w:type="dxa"/>
            <w:tcBorders>
              <w:top w:val="single" w:sz="6" w:space="0" w:color="C0C7C4"/>
              <w:left w:val="single" w:sz="6" w:space="0" w:color="C0C7C4"/>
              <w:bottom w:val="single" w:sz="6" w:space="0" w:color="C0C7C4"/>
              <w:right w:val="single" w:sz="6" w:space="0" w:color="C0C7C4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:rsidR="00033AC1" w:rsidRPr="009C4A3D" w:rsidRDefault="00033AC1" w:rsidP="00033A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273" w:type="dxa"/>
            <w:tcBorders>
              <w:top w:val="single" w:sz="6" w:space="0" w:color="C0C7C4"/>
              <w:left w:val="single" w:sz="6" w:space="0" w:color="C0C7C4"/>
              <w:bottom w:val="single" w:sz="6" w:space="0" w:color="C0C7C4"/>
              <w:right w:val="single" w:sz="6" w:space="0" w:color="C0C7C4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:rsidR="00033AC1" w:rsidRPr="009C4A3D" w:rsidRDefault="00033AC1" w:rsidP="00033AC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t>Объекты бытового обслуживания (парикмахерские, ремонт одежды, обуви, бытовой техники, и др.)</w:t>
            </w:r>
          </w:p>
        </w:tc>
        <w:tc>
          <w:tcPr>
            <w:tcW w:w="1842" w:type="dxa"/>
            <w:tcBorders>
              <w:top w:val="single" w:sz="6" w:space="0" w:color="C0C7C4"/>
              <w:left w:val="single" w:sz="6" w:space="0" w:color="C0C7C4"/>
              <w:bottom w:val="single" w:sz="6" w:space="0" w:color="C0C7C4"/>
              <w:right w:val="single" w:sz="4" w:space="0" w:color="A6A6A6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:rsidR="00033AC1" w:rsidRPr="009C4A3D" w:rsidRDefault="00033AC1" w:rsidP="00033AC1">
            <w:pPr>
              <w:tabs>
                <w:tab w:val="left" w:pos="3544"/>
              </w:tabs>
              <w:spacing w:after="0" w:line="240" w:lineRule="auto"/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t>4 рабочих места на 1000 жителей</w:t>
            </w:r>
          </w:p>
        </w:tc>
        <w:tc>
          <w:tcPr>
            <w:tcW w:w="1560" w:type="dxa"/>
            <w:tcBorders>
              <w:top w:val="single" w:sz="6" w:space="0" w:color="C0C7C4"/>
              <w:left w:val="single" w:sz="4" w:space="0" w:color="A6A6A6"/>
              <w:bottom w:val="single" w:sz="6" w:space="0" w:color="C0C7C4"/>
              <w:right w:val="single" w:sz="4" w:space="0" w:color="A6A6A6"/>
            </w:tcBorders>
            <w:shd w:val="clear" w:color="auto" w:fill="FFFFFF"/>
            <w:vAlign w:val="center"/>
          </w:tcPr>
          <w:p w:rsidR="00033AC1" w:rsidRPr="009C4A3D" w:rsidRDefault="00033AC1" w:rsidP="00033AC1">
            <w:pPr>
              <w:tabs>
                <w:tab w:val="left" w:pos="3544"/>
              </w:tabs>
              <w:spacing w:after="0" w:line="240" w:lineRule="auto"/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40" w:type="dxa"/>
            <w:tcBorders>
              <w:top w:val="single" w:sz="6" w:space="0" w:color="C0C7C4"/>
              <w:left w:val="single" w:sz="4" w:space="0" w:color="A6A6A6"/>
              <w:bottom w:val="single" w:sz="6" w:space="0" w:color="C0C7C4"/>
              <w:right w:val="single" w:sz="4" w:space="0" w:color="A6A6A6"/>
            </w:tcBorders>
            <w:shd w:val="clear" w:color="auto" w:fill="FFFFFF"/>
            <w:vAlign w:val="center"/>
          </w:tcPr>
          <w:p w:rsidR="00033AC1" w:rsidRPr="009C4A3D" w:rsidRDefault="00033AC1" w:rsidP="00033AC1">
            <w:pPr>
              <w:tabs>
                <w:tab w:val="left" w:pos="354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t>14 рабочих мест</w:t>
            </w:r>
          </w:p>
        </w:tc>
        <w:tc>
          <w:tcPr>
            <w:tcW w:w="1554" w:type="dxa"/>
            <w:tcBorders>
              <w:top w:val="single" w:sz="6" w:space="0" w:color="C0C7C4"/>
              <w:left w:val="single" w:sz="4" w:space="0" w:color="A6A6A6"/>
              <w:bottom w:val="single" w:sz="6" w:space="0" w:color="C0C7C4"/>
              <w:right w:val="single" w:sz="4" w:space="0" w:color="A6A6A6"/>
            </w:tcBorders>
            <w:shd w:val="clear" w:color="auto" w:fill="FFFFFF"/>
            <w:vAlign w:val="center"/>
          </w:tcPr>
          <w:p w:rsidR="00033AC1" w:rsidRPr="009C4A3D" w:rsidRDefault="00033AC1" w:rsidP="00033AC1">
            <w:pPr>
              <w:tabs>
                <w:tab w:val="left" w:pos="3544"/>
              </w:tabs>
              <w:spacing w:after="0" w:line="240" w:lineRule="auto"/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616" w:type="dxa"/>
            <w:gridSpan w:val="2"/>
            <w:tcBorders>
              <w:top w:val="single" w:sz="6" w:space="0" w:color="C0C7C4"/>
              <w:left w:val="single" w:sz="4" w:space="0" w:color="A6A6A6"/>
              <w:bottom w:val="single" w:sz="6" w:space="0" w:color="C0C7C4"/>
              <w:right w:val="single" w:sz="6" w:space="0" w:color="C0C7C4"/>
            </w:tcBorders>
            <w:shd w:val="clear" w:color="auto" w:fill="FFFFFF"/>
            <w:vAlign w:val="center"/>
          </w:tcPr>
          <w:p w:rsidR="00033AC1" w:rsidRPr="009C4A3D" w:rsidRDefault="00033AC1" w:rsidP="00033AC1">
            <w:pPr>
              <w:tabs>
                <w:tab w:val="left" w:pos="354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t>Комбинат бытового обслуживания 0,1-0,2 га</w:t>
            </w:r>
          </w:p>
        </w:tc>
      </w:tr>
      <w:tr w:rsidR="00033AC1" w:rsidRPr="009C4A3D" w:rsidTr="00387EA8">
        <w:tc>
          <w:tcPr>
            <w:tcW w:w="555" w:type="dxa"/>
            <w:tcBorders>
              <w:top w:val="single" w:sz="6" w:space="0" w:color="C0C7C4"/>
              <w:left w:val="single" w:sz="6" w:space="0" w:color="C0C7C4"/>
              <w:bottom w:val="single" w:sz="6" w:space="0" w:color="C0C7C4"/>
              <w:right w:val="single" w:sz="6" w:space="0" w:color="C0C7C4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:rsidR="00033AC1" w:rsidRPr="009C4A3D" w:rsidRDefault="00033AC1" w:rsidP="00033A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3273" w:type="dxa"/>
            <w:tcBorders>
              <w:top w:val="single" w:sz="6" w:space="0" w:color="C0C7C4"/>
              <w:left w:val="single" w:sz="6" w:space="0" w:color="C0C7C4"/>
              <w:bottom w:val="single" w:sz="6" w:space="0" w:color="C0C7C4"/>
              <w:right w:val="single" w:sz="6" w:space="0" w:color="C0C7C4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:rsidR="00033AC1" w:rsidRPr="009C4A3D" w:rsidRDefault="00033AC1" w:rsidP="00033AC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t>Объекты по оказанию услуг связи (отделения, пункты связи т.п.)</w:t>
            </w:r>
          </w:p>
        </w:tc>
        <w:tc>
          <w:tcPr>
            <w:tcW w:w="1842" w:type="dxa"/>
            <w:tcBorders>
              <w:top w:val="single" w:sz="6" w:space="0" w:color="C0C7C4"/>
              <w:left w:val="single" w:sz="6" w:space="0" w:color="C0C7C4"/>
              <w:bottom w:val="single" w:sz="6" w:space="0" w:color="C0C7C4"/>
              <w:right w:val="single" w:sz="4" w:space="0" w:color="A6A6A6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:rsidR="00033AC1" w:rsidRPr="009C4A3D" w:rsidRDefault="00033AC1" w:rsidP="00033AC1">
            <w:pPr>
              <w:tabs>
                <w:tab w:val="left" w:pos="3544"/>
              </w:tabs>
              <w:spacing w:after="0" w:line="240" w:lineRule="auto"/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6" w:space="0" w:color="C0C7C4"/>
              <w:left w:val="single" w:sz="4" w:space="0" w:color="A6A6A6"/>
              <w:bottom w:val="single" w:sz="6" w:space="0" w:color="C0C7C4"/>
              <w:right w:val="single" w:sz="4" w:space="0" w:color="A6A6A6"/>
            </w:tcBorders>
            <w:shd w:val="clear" w:color="auto" w:fill="FFFFFF"/>
            <w:vAlign w:val="center"/>
          </w:tcPr>
          <w:p w:rsidR="00033AC1" w:rsidRPr="009C4A3D" w:rsidRDefault="00033AC1" w:rsidP="00033AC1">
            <w:pPr>
              <w:tabs>
                <w:tab w:val="left" w:pos="3544"/>
              </w:tabs>
              <w:spacing w:after="0" w:line="240" w:lineRule="auto"/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0" w:type="dxa"/>
            <w:tcBorders>
              <w:top w:val="single" w:sz="6" w:space="0" w:color="C0C7C4"/>
              <w:left w:val="single" w:sz="4" w:space="0" w:color="A6A6A6"/>
              <w:bottom w:val="single" w:sz="6" w:space="0" w:color="C0C7C4"/>
              <w:right w:val="single" w:sz="4" w:space="0" w:color="A6A6A6"/>
            </w:tcBorders>
            <w:shd w:val="clear" w:color="auto" w:fill="FFFFFF"/>
            <w:vAlign w:val="center"/>
          </w:tcPr>
          <w:p w:rsidR="00033AC1" w:rsidRPr="009C4A3D" w:rsidRDefault="00033AC1" w:rsidP="00033AC1">
            <w:pPr>
              <w:tabs>
                <w:tab w:val="left" w:pos="3544"/>
              </w:tabs>
              <w:spacing w:after="0" w:line="240" w:lineRule="auto"/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4" w:type="dxa"/>
            <w:tcBorders>
              <w:top w:val="single" w:sz="6" w:space="0" w:color="C0C7C4"/>
              <w:left w:val="single" w:sz="4" w:space="0" w:color="A6A6A6"/>
              <w:bottom w:val="single" w:sz="6" w:space="0" w:color="C0C7C4"/>
              <w:right w:val="single" w:sz="4" w:space="0" w:color="A6A6A6"/>
            </w:tcBorders>
            <w:shd w:val="clear" w:color="auto" w:fill="FFFFFF"/>
            <w:vAlign w:val="center"/>
          </w:tcPr>
          <w:p w:rsidR="00033AC1" w:rsidRPr="009C4A3D" w:rsidRDefault="00033AC1" w:rsidP="00033AC1">
            <w:pPr>
              <w:tabs>
                <w:tab w:val="left" w:pos="3544"/>
              </w:tabs>
              <w:spacing w:after="0" w:line="240" w:lineRule="auto"/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616" w:type="dxa"/>
            <w:gridSpan w:val="2"/>
            <w:tcBorders>
              <w:top w:val="single" w:sz="6" w:space="0" w:color="C0C7C4"/>
              <w:left w:val="single" w:sz="4" w:space="0" w:color="A6A6A6"/>
              <w:bottom w:val="single" w:sz="6" w:space="0" w:color="C0C7C4"/>
              <w:right w:val="single" w:sz="6" w:space="0" w:color="C0C7C4"/>
            </w:tcBorders>
            <w:shd w:val="clear" w:color="auto" w:fill="FFFFFF"/>
            <w:vAlign w:val="center"/>
          </w:tcPr>
          <w:p w:rsidR="00033AC1" w:rsidRPr="009C4A3D" w:rsidRDefault="00033AC1" w:rsidP="00033AC1">
            <w:pPr>
              <w:tabs>
                <w:tab w:val="left" w:pos="3544"/>
              </w:tabs>
              <w:spacing w:after="0" w:line="240" w:lineRule="auto"/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33AC1" w:rsidRPr="009C4A3D" w:rsidTr="00387EA8">
        <w:tc>
          <w:tcPr>
            <w:tcW w:w="555" w:type="dxa"/>
            <w:tcBorders>
              <w:top w:val="single" w:sz="6" w:space="0" w:color="C0C7C4"/>
              <w:left w:val="single" w:sz="6" w:space="0" w:color="C0C7C4"/>
              <w:bottom w:val="single" w:sz="6" w:space="0" w:color="C0C7C4"/>
              <w:right w:val="single" w:sz="6" w:space="0" w:color="C0C7C4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:rsidR="00033AC1" w:rsidRPr="009C4A3D" w:rsidRDefault="00033AC1" w:rsidP="00033A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3273" w:type="dxa"/>
            <w:tcBorders>
              <w:top w:val="single" w:sz="6" w:space="0" w:color="C0C7C4"/>
              <w:left w:val="single" w:sz="6" w:space="0" w:color="C0C7C4"/>
              <w:bottom w:val="single" w:sz="6" w:space="0" w:color="C0C7C4"/>
              <w:right w:val="single" w:sz="6" w:space="0" w:color="C0C7C4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:rsidR="00033AC1" w:rsidRPr="009C4A3D" w:rsidRDefault="00033AC1" w:rsidP="00033AC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t>Отделение банка</w:t>
            </w:r>
          </w:p>
        </w:tc>
        <w:tc>
          <w:tcPr>
            <w:tcW w:w="1842" w:type="dxa"/>
            <w:tcBorders>
              <w:top w:val="single" w:sz="6" w:space="0" w:color="C0C7C4"/>
              <w:left w:val="single" w:sz="6" w:space="0" w:color="C0C7C4"/>
              <w:bottom w:val="single" w:sz="6" w:space="0" w:color="C0C7C4"/>
              <w:right w:val="single" w:sz="4" w:space="0" w:color="A6A6A6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:rsidR="00033AC1" w:rsidRPr="009C4A3D" w:rsidRDefault="00033AC1" w:rsidP="00033AC1">
            <w:pPr>
              <w:tabs>
                <w:tab w:val="left" w:pos="3544"/>
              </w:tabs>
              <w:spacing w:after="0" w:line="240" w:lineRule="auto"/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6" w:space="0" w:color="C0C7C4"/>
              <w:left w:val="single" w:sz="4" w:space="0" w:color="A6A6A6"/>
              <w:bottom w:val="single" w:sz="6" w:space="0" w:color="C0C7C4"/>
              <w:right w:val="single" w:sz="4" w:space="0" w:color="A6A6A6"/>
            </w:tcBorders>
            <w:shd w:val="clear" w:color="auto" w:fill="FFFFFF"/>
            <w:vAlign w:val="center"/>
          </w:tcPr>
          <w:p w:rsidR="00033AC1" w:rsidRPr="009C4A3D" w:rsidRDefault="00033AC1" w:rsidP="00033AC1">
            <w:pPr>
              <w:tabs>
                <w:tab w:val="left" w:pos="3544"/>
              </w:tabs>
              <w:spacing w:after="0" w:line="240" w:lineRule="auto"/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40" w:type="dxa"/>
            <w:tcBorders>
              <w:top w:val="single" w:sz="6" w:space="0" w:color="C0C7C4"/>
              <w:left w:val="single" w:sz="4" w:space="0" w:color="A6A6A6"/>
              <w:bottom w:val="single" w:sz="6" w:space="0" w:color="C0C7C4"/>
              <w:right w:val="single" w:sz="4" w:space="0" w:color="A6A6A6"/>
            </w:tcBorders>
            <w:shd w:val="clear" w:color="auto" w:fill="FFFFFF"/>
            <w:vAlign w:val="center"/>
          </w:tcPr>
          <w:p w:rsidR="00033AC1" w:rsidRPr="009C4A3D" w:rsidRDefault="00033AC1" w:rsidP="00033AC1">
            <w:pPr>
              <w:tabs>
                <w:tab w:val="left" w:pos="3544"/>
              </w:tabs>
              <w:spacing w:after="0" w:line="240" w:lineRule="auto"/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4" w:type="dxa"/>
            <w:tcBorders>
              <w:top w:val="single" w:sz="6" w:space="0" w:color="C0C7C4"/>
              <w:left w:val="single" w:sz="4" w:space="0" w:color="A6A6A6"/>
              <w:bottom w:val="single" w:sz="6" w:space="0" w:color="C0C7C4"/>
              <w:right w:val="single" w:sz="4" w:space="0" w:color="A6A6A6"/>
            </w:tcBorders>
            <w:shd w:val="clear" w:color="auto" w:fill="FFFFFF"/>
            <w:vAlign w:val="center"/>
          </w:tcPr>
          <w:p w:rsidR="00033AC1" w:rsidRPr="009C4A3D" w:rsidRDefault="00033AC1" w:rsidP="00033AC1">
            <w:pPr>
              <w:tabs>
                <w:tab w:val="left" w:pos="3544"/>
              </w:tabs>
              <w:spacing w:after="0" w:line="240" w:lineRule="auto"/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616" w:type="dxa"/>
            <w:gridSpan w:val="2"/>
            <w:tcBorders>
              <w:top w:val="single" w:sz="6" w:space="0" w:color="C0C7C4"/>
              <w:left w:val="single" w:sz="4" w:space="0" w:color="A6A6A6"/>
              <w:bottom w:val="single" w:sz="6" w:space="0" w:color="C0C7C4"/>
              <w:right w:val="single" w:sz="6" w:space="0" w:color="C0C7C4"/>
            </w:tcBorders>
            <w:shd w:val="clear" w:color="auto" w:fill="FFFFFF"/>
            <w:vAlign w:val="center"/>
          </w:tcPr>
          <w:p w:rsidR="00033AC1" w:rsidRPr="009C4A3D" w:rsidRDefault="00033AC1" w:rsidP="00033AC1">
            <w:pPr>
              <w:tabs>
                <w:tab w:val="left" w:pos="3544"/>
              </w:tabs>
              <w:spacing w:after="0" w:line="240" w:lineRule="auto"/>
              <w:ind w:firstLine="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t>отделение банка 0,05 га</w:t>
            </w:r>
          </w:p>
        </w:tc>
      </w:tr>
      <w:tr w:rsidR="00033AC1" w:rsidRPr="009C4A3D" w:rsidTr="00387EA8">
        <w:tc>
          <w:tcPr>
            <w:tcW w:w="555" w:type="dxa"/>
            <w:tcBorders>
              <w:top w:val="single" w:sz="6" w:space="0" w:color="C0C7C4"/>
              <w:left w:val="single" w:sz="6" w:space="0" w:color="C0C7C4"/>
              <w:bottom w:val="single" w:sz="6" w:space="0" w:color="C0C7C4"/>
              <w:right w:val="single" w:sz="6" w:space="0" w:color="C0C7C4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:rsidR="00033AC1" w:rsidRPr="009C4A3D" w:rsidRDefault="00033AC1" w:rsidP="00033A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3273" w:type="dxa"/>
            <w:tcBorders>
              <w:top w:val="single" w:sz="6" w:space="0" w:color="C0C7C4"/>
              <w:left w:val="single" w:sz="6" w:space="0" w:color="C0C7C4"/>
              <w:bottom w:val="single" w:sz="6" w:space="0" w:color="C0C7C4"/>
              <w:right w:val="single" w:sz="6" w:space="0" w:color="C0C7C4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:rsidR="00033AC1" w:rsidRPr="009C4A3D" w:rsidRDefault="00033AC1" w:rsidP="00033AC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t>Банно-оздоровительный комплекс</w:t>
            </w:r>
          </w:p>
        </w:tc>
        <w:tc>
          <w:tcPr>
            <w:tcW w:w="1842" w:type="dxa"/>
            <w:tcBorders>
              <w:top w:val="single" w:sz="6" w:space="0" w:color="C0C7C4"/>
              <w:left w:val="single" w:sz="6" w:space="0" w:color="C0C7C4"/>
              <w:bottom w:val="single" w:sz="6" w:space="0" w:color="C0C7C4"/>
              <w:right w:val="single" w:sz="4" w:space="0" w:color="A6A6A6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:rsidR="00033AC1" w:rsidRPr="009C4A3D" w:rsidRDefault="00033AC1" w:rsidP="00033AC1">
            <w:pPr>
              <w:tabs>
                <w:tab w:val="left" w:pos="3544"/>
              </w:tabs>
              <w:spacing w:after="0" w:line="240" w:lineRule="auto"/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  <w:tcBorders>
              <w:top w:val="single" w:sz="6" w:space="0" w:color="C0C7C4"/>
              <w:left w:val="single" w:sz="4" w:space="0" w:color="A6A6A6"/>
              <w:bottom w:val="single" w:sz="6" w:space="0" w:color="C0C7C4"/>
              <w:right w:val="single" w:sz="4" w:space="0" w:color="A6A6A6"/>
            </w:tcBorders>
            <w:shd w:val="clear" w:color="auto" w:fill="FFFFFF"/>
            <w:vAlign w:val="center"/>
          </w:tcPr>
          <w:p w:rsidR="00033AC1" w:rsidRPr="009C4A3D" w:rsidRDefault="00033AC1" w:rsidP="00033AC1">
            <w:pPr>
              <w:tabs>
                <w:tab w:val="left" w:pos="3544"/>
              </w:tabs>
              <w:spacing w:after="0" w:line="240" w:lineRule="auto"/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40" w:type="dxa"/>
            <w:tcBorders>
              <w:top w:val="single" w:sz="6" w:space="0" w:color="C0C7C4"/>
              <w:left w:val="single" w:sz="4" w:space="0" w:color="A6A6A6"/>
              <w:bottom w:val="single" w:sz="6" w:space="0" w:color="C0C7C4"/>
              <w:right w:val="single" w:sz="4" w:space="0" w:color="A6A6A6"/>
            </w:tcBorders>
            <w:shd w:val="clear" w:color="auto" w:fill="FFFFFF"/>
            <w:vAlign w:val="center"/>
          </w:tcPr>
          <w:p w:rsidR="00033AC1" w:rsidRPr="009C4A3D" w:rsidRDefault="00033AC1" w:rsidP="00033AC1">
            <w:pPr>
              <w:tabs>
                <w:tab w:val="left" w:pos="3544"/>
              </w:tabs>
              <w:spacing w:after="0" w:line="240" w:lineRule="auto"/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54" w:type="dxa"/>
            <w:tcBorders>
              <w:top w:val="single" w:sz="6" w:space="0" w:color="C0C7C4"/>
              <w:left w:val="single" w:sz="4" w:space="0" w:color="A6A6A6"/>
              <w:bottom w:val="single" w:sz="6" w:space="0" w:color="C0C7C4"/>
              <w:right w:val="single" w:sz="4" w:space="0" w:color="A6A6A6"/>
            </w:tcBorders>
            <w:shd w:val="clear" w:color="auto" w:fill="FFFFFF"/>
            <w:vAlign w:val="center"/>
          </w:tcPr>
          <w:p w:rsidR="00033AC1" w:rsidRPr="009C4A3D" w:rsidRDefault="00033AC1" w:rsidP="00033AC1">
            <w:pPr>
              <w:tabs>
                <w:tab w:val="left" w:pos="3544"/>
              </w:tabs>
              <w:spacing w:after="0" w:line="240" w:lineRule="auto"/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616" w:type="dxa"/>
            <w:gridSpan w:val="2"/>
            <w:tcBorders>
              <w:top w:val="single" w:sz="6" w:space="0" w:color="C0C7C4"/>
              <w:left w:val="single" w:sz="4" w:space="0" w:color="A6A6A6"/>
              <w:bottom w:val="single" w:sz="6" w:space="0" w:color="C0C7C4"/>
              <w:right w:val="single" w:sz="6" w:space="0" w:color="C0C7C4"/>
            </w:tcBorders>
            <w:shd w:val="clear" w:color="auto" w:fill="FFFFFF"/>
            <w:vAlign w:val="center"/>
          </w:tcPr>
          <w:p w:rsidR="00033AC1" w:rsidRPr="009C4A3D" w:rsidRDefault="00033AC1" w:rsidP="00033AC1">
            <w:pPr>
              <w:tabs>
                <w:tab w:val="left" w:pos="3544"/>
              </w:tabs>
              <w:spacing w:after="0" w:line="240" w:lineRule="auto"/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t xml:space="preserve">0,2 га </w:t>
            </w:r>
          </w:p>
        </w:tc>
      </w:tr>
      <w:tr w:rsidR="00033AC1" w:rsidRPr="009C4A3D" w:rsidTr="00387EA8">
        <w:tc>
          <w:tcPr>
            <w:tcW w:w="555" w:type="dxa"/>
            <w:tcBorders>
              <w:top w:val="single" w:sz="6" w:space="0" w:color="C0C7C4"/>
              <w:left w:val="single" w:sz="6" w:space="0" w:color="C0C7C4"/>
              <w:bottom w:val="single" w:sz="6" w:space="0" w:color="C0C7C4"/>
              <w:right w:val="single" w:sz="6" w:space="0" w:color="C0C7C4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:rsidR="00033AC1" w:rsidRPr="009C4A3D" w:rsidRDefault="00033AC1" w:rsidP="00033A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3273" w:type="dxa"/>
            <w:tcBorders>
              <w:top w:val="single" w:sz="6" w:space="0" w:color="C0C7C4"/>
              <w:left w:val="single" w:sz="6" w:space="0" w:color="C0C7C4"/>
              <w:bottom w:val="single" w:sz="6" w:space="0" w:color="C0C7C4"/>
              <w:right w:val="single" w:sz="6" w:space="0" w:color="C0C7C4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:rsidR="00033AC1" w:rsidRPr="009C4A3D" w:rsidRDefault="00033AC1" w:rsidP="00033AC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t>Пожарное депо</w:t>
            </w:r>
          </w:p>
        </w:tc>
        <w:tc>
          <w:tcPr>
            <w:tcW w:w="1842" w:type="dxa"/>
            <w:tcBorders>
              <w:top w:val="single" w:sz="6" w:space="0" w:color="C0C7C4"/>
              <w:left w:val="single" w:sz="6" w:space="0" w:color="C0C7C4"/>
              <w:bottom w:val="single" w:sz="6" w:space="0" w:color="C0C7C4"/>
              <w:right w:val="single" w:sz="4" w:space="0" w:color="A6A6A6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:rsidR="00033AC1" w:rsidRPr="009C4A3D" w:rsidRDefault="00033AC1" w:rsidP="00033AC1">
            <w:pPr>
              <w:tabs>
                <w:tab w:val="left" w:pos="3544"/>
              </w:tabs>
              <w:spacing w:after="0" w:line="240" w:lineRule="auto"/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6" w:space="0" w:color="C0C7C4"/>
              <w:left w:val="single" w:sz="4" w:space="0" w:color="A6A6A6"/>
              <w:bottom w:val="single" w:sz="6" w:space="0" w:color="C0C7C4"/>
              <w:right w:val="single" w:sz="4" w:space="0" w:color="A6A6A6"/>
            </w:tcBorders>
            <w:shd w:val="clear" w:color="auto" w:fill="FFFFFF"/>
            <w:vAlign w:val="center"/>
          </w:tcPr>
          <w:p w:rsidR="00033AC1" w:rsidRPr="009C4A3D" w:rsidRDefault="00033AC1" w:rsidP="00033AC1">
            <w:pPr>
              <w:tabs>
                <w:tab w:val="left" w:pos="3544"/>
              </w:tabs>
              <w:spacing w:after="0" w:line="240" w:lineRule="auto"/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40" w:type="dxa"/>
            <w:tcBorders>
              <w:top w:val="single" w:sz="6" w:space="0" w:color="C0C7C4"/>
              <w:left w:val="single" w:sz="4" w:space="0" w:color="A6A6A6"/>
              <w:bottom w:val="single" w:sz="6" w:space="0" w:color="C0C7C4"/>
              <w:right w:val="single" w:sz="4" w:space="0" w:color="A6A6A6"/>
            </w:tcBorders>
            <w:shd w:val="clear" w:color="auto" w:fill="FFFFFF"/>
            <w:vAlign w:val="center"/>
          </w:tcPr>
          <w:p w:rsidR="00033AC1" w:rsidRPr="009C4A3D" w:rsidRDefault="00033AC1" w:rsidP="00033AC1">
            <w:pPr>
              <w:tabs>
                <w:tab w:val="left" w:pos="354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4" w:type="dxa"/>
            <w:tcBorders>
              <w:top w:val="single" w:sz="6" w:space="0" w:color="C0C7C4"/>
              <w:left w:val="single" w:sz="4" w:space="0" w:color="A6A6A6"/>
              <w:bottom w:val="single" w:sz="6" w:space="0" w:color="C0C7C4"/>
              <w:right w:val="single" w:sz="4" w:space="0" w:color="A6A6A6"/>
            </w:tcBorders>
            <w:shd w:val="clear" w:color="auto" w:fill="FFFFFF"/>
            <w:vAlign w:val="center"/>
          </w:tcPr>
          <w:p w:rsidR="00033AC1" w:rsidRPr="009C4A3D" w:rsidRDefault="00033AC1" w:rsidP="00033AC1">
            <w:pPr>
              <w:tabs>
                <w:tab w:val="left" w:pos="3544"/>
              </w:tabs>
              <w:spacing w:after="0" w:line="240" w:lineRule="auto"/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616" w:type="dxa"/>
            <w:gridSpan w:val="2"/>
            <w:tcBorders>
              <w:top w:val="single" w:sz="6" w:space="0" w:color="C0C7C4"/>
              <w:left w:val="single" w:sz="4" w:space="0" w:color="A6A6A6"/>
              <w:bottom w:val="single" w:sz="6" w:space="0" w:color="C0C7C4"/>
              <w:right w:val="single" w:sz="6" w:space="0" w:color="C0C7C4"/>
            </w:tcBorders>
            <w:shd w:val="clear" w:color="auto" w:fill="FFFFFF"/>
            <w:vAlign w:val="center"/>
          </w:tcPr>
          <w:p w:rsidR="00033AC1" w:rsidRPr="009C4A3D" w:rsidRDefault="00033AC1" w:rsidP="00033AC1">
            <w:pPr>
              <w:tabs>
                <w:tab w:val="left" w:pos="3544"/>
              </w:tabs>
              <w:spacing w:after="0" w:line="240" w:lineRule="auto"/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t>0,55 га в с. Гыршелун</w:t>
            </w:r>
          </w:p>
        </w:tc>
      </w:tr>
      <w:tr w:rsidR="00033AC1" w:rsidRPr="009C4A3D" w:rsidTr="00387EA8">
        <w:tc>
          <w:tcPr>
            <w:tcW w:w="555" w:type="dxa"/>
            <w:tcBorders>
              <w:top w:val="single" w:sz="6" w:space="0" w:color="C0C7C4"/>
              <w:left w:val="single" w:sz="6" w:space="0" w:color="C0C7C4"/>
              <w:bottom w:val="single" w:sz="6" w:space="0" w:color="C0C7C4"/>
              <w:right w:val="single" w:sz="6" w:space="0" w:color="C0C7C4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:rsidR="00033AC1" w:rsidRPr="009C4A3D" w:rsidRDefault="00033AC1" w:rsidP="00033A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3273" w:type="dxa"/>
            <w:tcBorders>
              <w:top w:val="single" w:sz="6" w:space="0" w:color="C0C7C4"/>
              <w:left w:val="single" w:sz="6" w:space="0" w:color="C0C7C4"/>
              <w:bottom w:val="single" w:sz="6" w:space="0" w:color="C0C7C4"/>
              <w:right w:val="single" w:sz="6" w:space="0" w:color="C0C7C4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:rsidR="00033AC1" w:rsidRPr="009C4A3D" w:rsidRDefault="00033AC1" w:rsidP="00033AC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t>Кладбище</w:t>
            </w:r>
          </w:p>
        </w:tc>
        <w:tc>
          <w:tcPr>
            <w:tcW w:w="1842" w:type="dxa"/>
            <w:tcBorders>
              <w:top w:val="single" w:sz="6" w:space="0" w:color="C0C7C4"/>
              <w:left w:val="single" w:sz="6" w:space="0" w:color="C0C7C4"/>
              <w:bottom w:val="single" w:sz="6" w:space="0" w:color="C0C7C4"/>
              <w:right w:val="single" w:sz="4" w:space="0" w:color="A6A6A6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:rsidR="00033AC1" w:rsidRPr="009C4A3D" w:rsidRDefault="00033AC1" w:rsidP="00033AC1">
            <w:pPr>
              <w:tabs>
                <w:tab w:val="left" w:pos="3544"/>
              </w:tabs>
              <w:spacing w:after="0" w:line="240" w:lineRule="auto"/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t>0,24 га</w:t>
            </w:r>
          </w:p>
        </w:tc>
        <w:tc>
          <w:tcPr>
            <w:tcW w:w="1560" w:type="dxa"/>
            <w:tcBorders>
              <w:top w:val="single" w:sz="6" w:space="0" w:color="C0C7C4"/>
              <w:left w:val="single" w:sz="4" w:space="0" w:color="A6A6A6"/>
              <w:bottom w:val="single" w:sz="6" w:space="0" w:color="C0C7C4"/>
              <w:right w:val="single" w:sz="4" w:space="0" w:color="A6A6A6"/>
            </w:tcBorders>
            <w:shd w:val="clear" w:color="auto" w:fill="FFFFFF"/>
            <w:vAlign w:val="center"/>
          </w:tcPr>
          <w:p w:rsidR="00033AC1" w:rsidRPr="009C4A3D" w:rsidRDefault="00033AC1" w:rsidP="00033AC1">
            <w:pPr>
              <w:tabs>
                <w:tab w:val="left" w:pos="3544"/>
              </w:tabs>
              <w:spacing w:after="0" w:line="240" w:lineRule="auto"/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40" w:type="dxa"/>
            <w:tcBorders>
              <w:top w:val="single" w:sz="6" w:space="0" w:color="C0C7C4"/>
              <w:left w:val="single" w:sz="4" w:space="0" w:color="A6A6A6"/>
              <w:bottom w:val="single" w:sz="6" w:space="0" w:color="C0C7C4"/>
              <w:right w:val="single" w:sz="4" w:space="0" w:color="A6A6A6"/>
            </w:tcBorders>
            <w:shd w:val="clear" w:color="auto" w:fill="FFFFFF"/>
            <w:vAlign w:val="center"/>
          </w:tcPr>
          <w:p w:rsidR="00033AC1" w:rsidRPr="009C4A3D" w:rsidRDefault="00033AC1" w:rsidP="00033AC1">
            <w:pPr>
              <w:tabs>
                <w:tab w:val="left" w:pos="354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t>0,84 га</w:t>
            </w:r>
          </w:p>
        </w:tc>
        <w:tc>
          <w:tcPr>
            <w:tcW w:w="1554" w:type="dxa"/>
            <w:tcBorders>
              <w:top w:val="single" w:sz="6" w:space="0" w:color="C0C7C4"/>
              <w:left w:val="single" w:sz="4" w:space="0" w:color="A6A6A6"/>
              <w:bottom w:val="single" w:sz="6" w:space="0" w:color="C0C7C4"/>
              <w:right w:val="single" w:sz="4" w:space="0" w:color="A6A6A6"/>
            </w:tcBorders>
            <w:shd w:val="clear" w:color="auto" w:fill="FFFFFF"/>
            <w:vAlign w:val="center"/>
          </w:tcPr>
          <w:p w:rsidR="00033AC1" w:rsidRPr="009C4A3D" w:rsidRDefault="00033AC1" w:rsidP="00033AC1">
            <w:pPr>
              <w:tabs>
                <w:tab w:val="left" w:pos="3544"/>
              </w:tabs>
              <w:spacing w:after="0" w:line="240" w:lineRule="auto"/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616" w:type="dxa"/>
            <w:gridSpan w:val="2"/>
            <w:tcBorders>
              <w:top w:val="single" w:sz="6" w:space="0" w:color="C0C7C4"/>
              <w:left w:val="single" w:sz="4" w:space="0" w:color="A6A6A6"/>
              <w:bottom w:val="single" w:sz="6" w:space="0" w:color="C0C7C4"/>
              <w:right w:val="single" w:sz="6" w:space="0" w:color="C0C7C4"/>
            </w:tcBorders>
            <w:shd w:val="clear" w:color="auto" w:fill="FFFFFF"/>
            <w:vAlign w:val="center"/>
          </w:tcPr>
          <w:p w:rsidR="00033AC1" w:rsidRPr="009C4A3D" w:rsidRDefault="00033AC1" w:rsidP="00033AC1">
            <w:pPr>
              <w:tabs>
                <w:tab w:val="left" w:pos="3544"/>
              </w:tabs>
              <w:spacing w:after="0" w:line="240" w:lineRule="auto"/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A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033AC1" w:rsidRPr="006F178A" w:rsidRDefault="00033AC1" w:rsidP="00033AC1"/>
    <w:p w:rsidR="00033AC1" w:rsidRPr="006F178A" w:rsidRDefault="00033AC1" w:rsidP="00033AC1">
      <w:pPr>
        <w:ind w:left="720"/>
        <w:rPr>
          <w:b/>
          <w:sz w:val="26"/>
          <w:szCs w:val="26"/>
        </w:rPr>
      </w:pPr>
    </w:p>
    <w:p w:rsidR="00481E31" w:rsidRDefault="00481E31" w:rsidP="00412E0A">
      <w:pPr>
        <w:pStyle w:val="NormalWeb"/>
        <w:spacing w:before="0" w:after="0" w:line="240" w:lineRule="auto"/>
        <w:ind w:firstLine="708"/>
        <w:jc w:val="both"/>
        <w:rPr>
          <w:sz w:val="28"/>
          <w:szCs w:val="28"/>
        </w:rPr>
      </w:pPr>
    </w:p>
    <w:p w:rsidR="00465F61" w:rsidRDefault="00465F61" w:rsidP="00412E0A">
      <w:pPr>
        <w:pStyle w:val="NormalWeb"/>
        <w:spacing w:before="0" w:after="0" w:line="240" w:lineRule="auto"/>
        <w:ind w:firstLine="708"/>
        <w:jc w:val="both"/>
        <w:rPr>
          <w:sz w:val="28"/>
          <w:szCs w:val="28"/>
        </w:rPr>
      </w:pPr>
    </w:p>
    <w:p w:rsidR="00033AC1" w:rsidRDefault="00033AC1" w:rsidP="005B763A">
      <w:pPr>
        <w:pStyle w:val="NormalWeb"/>
        <w:spacing w:before="0" w:after="0" w:line="240" w:lineRule="auto"/>
        <w:ind w:firstLine="708"/>
        <w:jc w:val="both"/>
        <w:rPr>
          <w:b/>
          <w:sz w:val="28"/>
          <w:szCs w:val="28"/>
        </w:rPr>
      </w:pPr>
    </w:p>
    <w:p w:rsidR="00033AC1" w:rsidRDefault="00033AC1" w:rsidP="005B763A">
      <w:pPr>
        <w:pStyle w:val="NormalWeb"/>
        <w:spacing w:before="0" w:after="0" w:line="240" w:lineRule="auto"/>
        <w:ind w:firstLine="708"/>
        <w:jc w:val="both"/>
        <w:rPr>
          <w:b/>
          <w:sz w:val="28"/>
          <w:szCs w:val="28"/>
        </w:rPr>
      </w:pPr>
    </w:p>
    <w:p w:rsidR="00033AC1" w:rsidRDefault="00033AC1" w:rsidP="005B763A">
      <w:pPr>
        <w:pStyle w:val="NormalWeb"/>
        <w:spacing w:before="0" w:after="0" w:line="240" w:lineRule="auto"/>
        <w:ind w:firstLine="708"/>
        <w:jc w:val="both"/>
        <w:rPr>
          <w:b/>
          <w:sz w:val="28"/>
          <w:szCs w:val="28"/>
        </w:rPr>
      </w:pPr>
    </w:p>
    <w:p w:rsidR="00033AC1" w:rsidRDefault="00033AC1" w:rsidP="005B763A">
      <w:pPr>
        <w:pStyle w:val="NormalWeb"/>
        <w:spacing w:before="0" w:after="0" w:line="240" w:lineRule="auto"/>
        <w:ind w:firstLine="708"/>
        <w:jc w:val="both"/>
        <w:rPr>
          <w:b/>
          <w:sz w:val="28"/>
          <w:szCs w:val="28"/>
        </w:rPr>
      </w:pPr>
    </w:p>
    <w:p w:rsidR="00033AC1" w:rsidRDefault="00033AC1" w:rsidP="005B763A">
      <w:pPr>
        <w:pStyle w:val="NormalWeb"/>
        <w:spacing w:before="0" w:after="0" w:line="240" w:lineRule="auto"/>
        <w:ind w:firstLine="708"/>
        <w:jc w:val="both"/>
        <w:rPr>
          <w:b/>
          <w:sz w:val="28"/>
          <w:szCs w:val="28"/>
        </w:rPr>
      </w:pPr>
    </w:p>
    <w:p w:rsidR="00033AC1" w:rsidRDefault="00033AC1" w:rsidP="005B763A">
      <w:pPr>
        <w:pStyle w:val="NormalWeb"/>
        <w:spacing w:before="0" w:after="0" w:line="240" w:lineRule="auto"/>
        <w:ind w:firstLine="708"/>
        <w:jc w:val="both"/>
        <w:rPr>
          <w:b/>
          <w:sz w:val="28"/>
          <w:szCs w:val="28"/>
        </w:rPr>
      </w:pPr>
    </w:p>
    <w:p w:rsidR="00033AC1" w:rsidRDefault="00033AC1" w:rsidP="005B763A">
      <w:pPr>
        <w:pStyle w:val="NormalWeb"/>
        <w:spacing w:before="0" w:after="0" w:line="240" w:lineRule="auto"/>
        <w:ind w:firstLine="708"/>
        <w:jc w:val="both"/>
        <w:rPr>
          <w:b/>
          <w:sz w:val="28"/>
          <w:szCs w:val="28"/>
        </w:rPr>
      </w:pPr>
    </w:p>
    <w:p w:rsidR="00033AC1" w:rsidRDefault="00033AC1" w:rsidP="005B763A">
      <w:pPr>
        <w:pStyle w:val="NormalWeb"/>
        <w:spacing w:before="0" w:after="0" w:line="240" w:lineRule="auto"/>
        <w:ind w:firstLine="708"/>
        <w:jc w:val="both"/>
        <w:rPr>
          <w:b/>
          <w:sz w:val="28"/>
          <w:szCs w:val="28"/>
        </w:rPr>
      </w:pPr>
    </w:p>
    <w:p w:rsidR="00033AC1" w:rsidRDefault="00033AC1" w:rsidP="005B763A">
      <w:pPr>
        <w:pStyle w:val="NormalWeb"/>
        <w:spacing w:before="0" w:after="0" w:line="240" w:lineRule="auto"/>
        <w:ind w:firstLine="708"/>
        <w:jc w:val="both"/>
        <w:rPr>
          <w:b/>
          <w:sz w:val="28"/>
          <w:szCs w:val="28"/>
        </w:rPr>
      </w:pPr>
    </w:p>
    <w:p w:rsidR="00033AC1" w:rsidRDefault="00033AC1" w:rsidP="005B763A">
      <w:pPr>
        <w:pStyle w:val="NormalWeb"/>
        <w:spacing w:before="0" w:after="0" w:line="240" w:lineRule="auto"/>
        <w:ind w:firstLine="708"/>
        <w:jc w:val="both"/>
        <w:rPr>
          <w:b/>
          <w:sz w:val="28"/>
          <w:szCs w:val="28"/>
        </w:rPr>
        <w:sectPr w:rsidR="00033AC1" w:rsidSect="00033AC1">
          <w:pgSz w:w="16838" w:h="11906" w:orient="landscape"/>
          <w:pgMar w:top="1701" w:right="1134" w:bottom="851" w:left="1134" w:header="720" w:footer="284" w:gutter="0"/>
          <w:cols w:space="720"/>
          <w:titlePg/>
          <w:docGrid w:linePitch="360" w:charSpace="-2049"/>
        </w:sectPr>
      </w:pPr>
    </w:p>
    <w:p w:rsidR="00361325" w:rsidRDefault="002D7B66" w:rsidP="00361325">
      <w:pPr>
        <w:pStyle w:val="NormalWeb"/>
        <w:spacing w:before="0" w:after="0" w:line="240" w:lineRule="auto"/>
        <w:ind w:firstLine="708"/>
        <w:jc w:val="both"/>
        <w:rPr>
          <w:sz w:val="28"/>
          <w:szCs w:val="28"/>
        </w:rPr>
      </w:pPr>
      <w:r w:rsidRPr="002D7B66">
        <w:rPr>
          <w:sz w:val="28"/>
          <w:szCs w:val="28"/>
        </w:rPr>
        <w:lastRenderedPageBreak/>
        <w:t xml:space="preserve">2.1.4. </w:t>
      </w:r>
      <w:r w:rsidR="007A230D">
        <w:rPr>
          <w:sz w:val="28"/>
          <w:szCs w:val="28"/>
        </w:rPr>
        <w:t xml:space="preserve">Оценка нормативно-правовой базы, необходимой для функционирования </w:t>
      </w:r>
      <w:r w:rsidR="009710D6">
        <w:rPr>
          <w:sz w:val="28"/>
          <w:szCs w:val="28"/>
        </w:rPr>
        <w:t>и развития социальной инфраструктуры.</w:t>
      </w:r>
      <w:r w:rsidR="00361325">
        <w:rPr>
          <w:sz w:val="28"/>
          <w:szCs w:val="28"/>
        </w:rPr>
        <w:t xml:space="preserve"> </w:t>
      </w:r>
    </w:p>
    <w:p w:rsidR="00033AC1" w:rsidRDefault="008374DB" w:rsidP="005B763A">
      <w:pPr>
        <w:pStyle w:val="NormalWeb"/>
        <w:spacing w:before="0" w:after="0" w:line="240" w:lineRule="auto"/>
        <w:ind w:firstLine="708"/>
        <w:jc w:val="both"/>
        <w:rPr>
          <w:sz w:val="28"/>
          <w:szCs w:val="28"/>
        </w:rPr>
      </w:pPr>
      <w:r w:rsidRPr="008374DB">
        <w:rPr>
          <w:sz w:val="28"/>
          <w:szCs w:val="28"/>
        </w:rPr>
        <w:t xml:space="preserve">Деятельность органов местного самоуправления </w:t>
      </w:r>
      <w:r w:rsidR="00DE2FE6">
        <w:rPr>
          <w:sz w:val="28"/>
          <w:szCs w:val="28"/>
        </w:rPr>
        <w:t xml:space="preserve">сельского поселения «Линёво-Озёрское» </w:t>
      </w:r>
      <w:r w:rsidRPr="008374DB">
        <w:rPr>
          <w:sz w:val="28"/>
          <w:szCs w:val="28"/>
        </w:rPr>
        <w:t>на систему объектов образования, здра</w:t>
      </w:r>
      <w:r w:rsidR="00365752">
        <w:rPr>
          <w:sz w:val="28"/>
          <w:szCs w:val="28"/>
        </w:rPr>
        <w:t>воохранения не распространяется, в</w:t>
      </w:r>
      <w:r w:rsidRPr="008374DB">
        <w:rPr>
          <w:sz w:val="28"/>
          <w:szCs w:val="28"/>
        </w:rPr>
        <w:t xml:space="preserve">опросы системы образования </w:t>
      </w:r>
      <w:r w:rsidR="00DE2FE6">
        <w:rPr>
          <w:sz w:val="28"/>
          <w:szCs w:val="28"/>
        </w:rPr>
        <w:t xml:space="preserve">и здравоохранения </w:t>
      </w:r>
      <w:r w:rsidRPr="008374DB">
        <w:rPr>
          <w:sz w:val="28"/>
          <w:szCs w:val="28"/>
        </w:rPr>
        <w:t>решаются органами местного самоуправления муниципального района</w:t>
      </w:r>
      <w:r w:rsidR="00DE2FE6">
        <w:rPr>
          <w:sz w:val="28"/>
          <w:szCs w:val="28"/>
        </w:rPr>
        <w:t xml:space="preserve"> «Хилокский район». </w:t>
      </w:r>
      <w:r w:rsidRPr="008374DB">
        <w:rPr>
          <w:sz w:val="28"/>
          <w:szCs w:val="28"/>
        </w:rPr>
        <w:t>В данной программе указанные вопросы рассмотрены с позици</w:t>
      </w:r>
      <w:r w:rsidR="00361325">
        <w:rPr>
          <w:sz w:val="28"/>
          <w:szCs w:val="28"/>
        </w:rPr>
        <w:t>и исполнения Генерального плана</w:t>
      </w:r>
      <w:r w:rsidR="00365752">
        <w:rPr>
          <w:sz w:val="28"/>
          <w:szCs w:val="28"/>
        </w:rPr>
        <w:t xml:space="preserve">. </w:t>
      </w:r>
      <w:r w:rsidR="00F3154F">
        <w:rPr>
          <w:sz w:val="28"/>
          <w:szCs w:val="28"/>
        </w:rPr>
        <w:t xml:space="preserve">В сельском поселении «Линёво-Озёрское» утверждена вся </w:t>
      </w:r>
      <w:r w:rsidR="009C4A3D">
        <w:rPr>
          <w:sz w:val="28"/>
          <w:szCs w:val="28"/>
        </w:rPr>
        <w:t xml:space="preserve">градостроительная документация </w:t>
      </w:r>
      <w:r w:rsidR="00A9700F">
        <w:rPr>
          <w:sz w:val="28"/>
          <w:szCs w:val="28"/>
        </w:rPr>
        <w:t xml:space="preserve">необходимая для функционирования и развития социальной инфраструктуры. Утвержден </w:t>
      </w:r>
      <w:r w:rsidR="009C4A3D" w:rsidRPr="00A9700F">
        <w:rPr>
          <w:sz w:val="28"/>
          <w:szCs w:val="28"/>
        </w:rPr>
        <w:t>Генеральный план сельского поселения  «Линёво-Озёрское» (2015 г.-2033 г.)</w:t>
      </w:r>
      <w:r w:rsidR="00710FF5">
        <w:rPr>
          <w:sz w:val="28"/>
          <w:szCs w:val="28"/>
        </w:rPr>
        <w:t xml:space="preserve"> (</w:t>
      </w:r>
      <w:r w:rsidR="00710FF5" w:rsidRPr="00A9700F">
        <w:rPr>
          <w:sz w:val="28"/>
          <w:szCs w:val="28"/>
        </w:rPr>
        <w:t>Решение Совета от</w:t>
      </w:r>
      <w:r w:rsidR="00710FF5">
        <w:rPr>
          <w:sz w:val="28"/>
          <w:szCs w:val="28"/>
        </w:rPr>
        <w:t xml:space="preserve"> </w:t>
      </w:r>
      <w:r w:rsidR="00710FF5" w:rsidRPr="00A9700F">
        <w:rPr>
          <w:sz w:val="28"/>
          <w:szCs w:val="28"/>
        </w:rPr>
        <w:t>10.07.2015 года № 130</w:t>
      </w:r>
      <w:r w:rsidR="00710FF5">
        <w:rPr>
          <w:sz w:val="28"/>
          <w:szCs w:val="28"/>
        </w:rPr>
        <w:t xml:space="preserve">),  </w:t>
      </w:r>
      <w:r w:rsidR="00A9700F">
        <w:rPr>
          <w:sz w:val="28"/>
          <w:szCs w:val="28"/>
        </w:rPr>
        <w:t xml:space="preserve">утверждены </w:t>
      </w:r>
      <w:r w:rsidR="008F1D62">
        <w:rPr>
          <w:sz w:val="28"/>
          <w:szCs w:val="28"/>
        </w:rPr>
        <w:t xml:space="preserve">Правила землепользования и застройки </w:t>
      </w:r>
      <w:r w:rsidR="008F1D62" w:rsidRPr="00A9700F">
        <w:rPr>
          <w:sz w:val="28"/>
          <w:szCs w:val="28"/>
        </w:rPr>
        <w:t>сельского поселения  «Линёво-Озёрское»</w:t>
      </w:r>
      <w:r w:rsidR="008F1D62">
        <w:rPr>
          <w:sz w:val="28"/>
          <w:szCs w:val="28"/>
        </w:rPr>
        <w:t xml:space="preserve"> (</w:t>
      </w:r>
      <w:r w:rsidR="008F1D62" w:rsidRPr="00A9700F">
        <w:rPr>
          <w:sz w:val="28"/>
          <w:szCs w:val="28"/>
        </w:rPr>
        <w:t>Решение Совета от</w:t>
      </w:r>
      <w:r w:rsidR="008F1D62">
        <w:rPr>
          <w:sz w:val="28"/>
          <w:szCs w:val="28"/>
        </w:rPr>
        <w:t xml:space="preserve"> </w:t>
      </w:r>
      <w:r w:rsidR="005A61CC">
        <w:rPr>
          <w:sz w:val="28"/>
          <w:szCs w:val="28"/>
        </w:rPr>
        <w:t>30</w:t>
      </w:r>
      <w:r w:rsidR="008F1D62" w:rsidRPr="00A9700F">
        <w:rPr>
          <w:sz w:val="28"/>
          <w:szCs w:val="28"/>
        </w:rPr>
        <w:t>.0</w:t>
      </w:r>
      <w:r w:rsidR="005A61CC">
        <w:rPr>
          <w:sz w:val="28"/>
          <w:szCs w:val="28"/>
        </w:rPr>
        <w:t>9</w:t>
      </w:r>
      <w:r w:rsidR="008F1D62" w:rsidRPr="00A9700F">
        <w:rPr>
          <w:sz w:val="28"/>
          <w:szCs w:val="28"/>
        </w:rPr>
        <w:t>.2015 года № 10</w:t>
      </w:r>
      <w:r w:rsidR="008F1D62">
        <w:rPr>
          <w:sz w:val="28"/>
          <w:szCs w:val="28"/>
        </w:rPr>
        <w:t>)</w:t>
      </w:r>
      <w:r w:rsidR="00E72FC6">
        <w:rPr>
          <w:sz w:val="28"/>
          <w:szCs w:val="28"/>
        </w:rPr>
        <w:t xml:space="preserve">. </w:t>
      </w:r>
    </w:p>
    <w:p w:rsidR="00871EB3" w:rsidRPr="00E31E99" w:rsidRDefault="00871EB3" w:rsidP="00871EB3">
      <w:pPr>
        <w:pStyle w:val="6"/>
        <w:shd w:val="clear" w:color="auto" w:fill="auto"/>
        <w:suppressAutoHyphens/>
        <w:spacing w:before="0" w:line="240" w:lineRule="auto"/>
        <w:ind w:left="20" w:firstLine="689"/>
        <w:jc w:val="both"/>
        <w:rPr>
          <w:sz w:val="28"/>
          <w:szCs w:val="28"/>
        </w:rPr>
      </w:pPr>
      <w:r w:rsidRPr="00E31E99">
        <w:rPr>
          <w:rStyle w:val="2"/>
          <w:sz w:val="28"/>
          <w:szCs w:val="28"/>
          <w:u w:val="none"/>
        </w:rPr>
        <w:t>По объектам образования п</w:t>
      </w:r>
      <w:r w:rsidRPr="00E31E99">
        <w:rPr>
          <w:color w:val="000000"/>
          <w:sz w:val="28"/>
          <w:szCs w:val="28"/>
        </w:rPr>
        <w:t>рограмма реализуется в соответствии со следующими законодательными и нормативными актами:</w:t>
      </w:r>
    </w:p>
    <w:p w:rsidR="00871EB3" w:rsidRDefault="00871EB3" w:rsidP="00871EB3">
      <w:pPr>
        <w:pStyle w:val="6"/>
        <w:shd w:val="clear" w:color="auto" w:fill="auto"/>
        <w:suppressAutoHyphens/>
        <w:spacing w:before="0" w:line="240" w:lineRule="auto"/>
        <w:ind w:left="20" w:firstLine="689"/>
        <w:jc w:val="both"/>
        <w:rPr>
          <w:color w:val="000000"/>
          <w:sz w:val="28"/>
          <w:szCs w:val="28"/>
        </w:rPr>
      </w:pPr>
      <w:r w:rsidRPr="00E31E99">
        <w:rPr>
          <w:color w:val="000000"/>
          <w:sz w:val="28"/>
          <w:szCs w:val="28"/>
        </w:rPr>
        <w:t>Федеральный закон от 29.12.2012</w:t>
      </w:r>
      <w:r>
        <w:rPr>
          <w:color w:val="000000"/>
          <w:sz w:val="28"/>
          <w:szCs w:val="28"/>
        </w:rPr>
        <w:t xml:space="preserve"> года № </w:t>
      </w:r>
      <w:r w:rsidRPr="00E31E99">
        <w:rPr>
          <w:color w:val="000000"/>
          <w:sz w:val="28"/>
          <w:szCs w:val="28"/>
        </w:rPr>
        <w:t xml:space="preserve">273-ФЗ </w:t>
      </w:r>
      <w:r>
        <w:rPr>
          <w:color w:val="000000"/>
          <w:sz w:val="28"/>
          <w:szCs w:val="28"/>
        </w:rPr>
        <w:t>«</w:t>
      </w:r>
      <w:r w:rsidRPr="00E31E99">
        <w:rPr>
          <w:color w:val="000000"/>
          <w:sz w:val="28"/>
          <w:szCs w:val="28"/>
        </w:rPr>
        <w:t>Об обр</w:t>
      </w:r>
      <w:r>
        <w:rPr>
          <w:color w:val="000000"/>
          <w:sz w:val="28"/>
          <w:szCs w:val="28"/>
        </w:rPr>
        <w:t>азовании в Российской Федерации»</w:t>
      </w:r>
      <w:r w:rsidRPr="00E31E99">
        <w:rPr>
          <w:color w:val="000000"/>
          <w:sz w:val="28"/>
          <w:szCs w:val="28"/>
        </w:rPr>
        <w:t xml:space="preserve">; </w:t>
      </w:r>
    </w:p>
    <w:p w:rsidR="00871EB3" w:rsidRDefault="00871EB3" w:rsidP="00871EB3">
      <w:pPr>
        <w:pStyle w:val="6"/>
        <w:shd w:val="clear" w:color="auto" w:fill="auto"/>
        <w:suppressAutoHyphens/>
        <w:spacing w:before="0" w:line="240" w:lineRule="auto"/>
        <w:ind w:left="20" w:firstLine="689"/>
        <w:jc w:val="both"/>
        <w:rPr>
          <w:color w:val="000000"/>
          <w:sz w:val="28"/>
          <w:szCs w:val="28"/>
        </w:rPr>
      </w:pPr>
      <w:r w:rsidRPr="00E31E99">
        <w:rPr>
          <w:color w:val="000000"/>
          <w:sz w:val="28"/>
          <w:szCs w:val="28"/>
        </w:rPr>
        <w:t>Федеральный закон от 24.07.1998</w:t>
      </w:r>
      <w:r>
        <w:rPr>
          <w:color w:val="000000"/>
          <w:sz w:val="28"/>
          <w:szCs w:val="28"/>
        </w:rPr>
        <w:t xml:space="preserve"> года № </w:t>
      </w:r>
      <w:r w:rsidRPr="00E31E99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24-ФЗ «</w:t>
      </w:r>
      <w:r w:rsidRPr="00E31E99">
        <w:rPr>
          <w:color w:val="000000"/>
          <w:sz w:val="28"/>
          <w:szCs w:val="28"/>
        </w:rPr>
        <w:t>Об основных гарантиях прав</w:t>
      </w:r>
      <w:r>
        <w:rPr>
          <w:color w:val="000000"/>
          <w:sz w:val="28"/>
          <w:szCs w:val="28"/>
        </w:rPr>
        <w:t xml:space="preserve"> ребенка в Российской Федерации»</w:t>
      </w:r>
      <w:r w:rsidRPr="00E31E99">
        <w:rPr>
          <w:color w:val="000000"/>
          <w:sz w:val="28"/>
          <w:szCs w:val="28"/>
        </w:rPr>
        <w:t>;</w:t>
      </w:r>
    </w:p>
    <w:p w:rsidR="00871EB3" w:rsidRDefault="00871EB3" w:rsidP="00871EB3">
      <w:pPr>
        <w:pStyle w:val="6"/>
        <w:shd w:val="clear" w:color="auto" w:fill="auto"/>
        <w:suppressAutoHyphens/>
        <w:spacing w:before="0" w:line="240" w:lineRule="auto"/>
        <w:ind w:left="20" w:firstLine="689"/>
        <w:jc w:val="both"/>
        <w:rPr>
          <w:color w:val="000000"/>
          <w:sz w:val="28"/>
          <w:szCs w:val="28"/>
        </w:rPr>
      </w:pPr>
      <w:r w:rsidRPr="00E31E99">
        <w:rPr>
          <w:color w:val="000000"/>
          <w:sz w:val="28"/>
          <w:szCs w:val="28"/>
        </w:rPr>
        <w:t>Указ Президента РФ от 07.05.2012</w:t>
      </w:r>
      <w:r>
        <w:rPr>
          <w:color w:val="000000"/>
          <w:sz w:val="28"/>
          <w:szCs w:val="28"/>
        </w:rPr>
        <w:t xml:space="preserve"> года № 597 «</w:t>
      </w:r>
      <w:r w:rsidRPr="00E31E99">
        <w:rPr>
          <w:color w:val="000000"/>
          <w:sz w:val="28"/>
          <w:szCs w:val="28"/>
        </w:rPr>
        <w:t>О мероприятиях по реализации государственной социальной политики</w:t>
      </w:r>
      <w:r>
        <w:rPr>
          <w:color w:val="000000"/>
          <w:sz w:val="28"/>
          <w:szCs w:val="28"/>
        </w:rPr>
        <w:t>»</w:t>
      </w:r>
      <w:r w:rsidRPr="00E31E99">
        <w:rPr>
          <w:color w:val="000000"/>
          <w:sz w:val="28"/>
          <w:szCs w:val="28"/>
        </w:rPr>
        <w:t>;</w:t>
      </w:r>
    </w:p>
    <w:p w:rsidR="00871EB3" w:rsidRDefault="00871EB3" w:rsidP="00871EB3">
      <w:pPr>
        <w:pStyle w:val="6"/>
        <w:shd w:val="clear" w:color="auto" w:fill="auto"/>
        <w:suppressAutoHyphens/>
        <w:spacing w:before="0" w:line="240" w:lineRule="auto"/>
        <w:ind w:left="20" w:firstLine="689"/>
        <w:jc w:val="both"/>
        <w:rPr>
          <w:color w:val="000000"/>
          <w:sz w:val="28"/>
          <w:szCs w:val="28"/>
        </w:rPr>
      </w:pPr>
      <w:r w:rsidRPr="00E31E99">
        <w:rPr>
          <w:color w:val="000000"/>
          <w:sz w:val="28"/>
          <w:szCs w:val="28"/>
        </w:rPr>
        <w:t xml:space="preserve">Указ Президента РФ от 07.05.2012 </w:t>
      </w:r>
      <w:r>
        <w:rPr>
          <w:color w:val="000000"/>
          <w:sz w:val="28"/>
          <w:szCs w:val="28"/>
        </w:rPr>
        <w:t>года №</w:t>
      </w:r>
      <w:r w:rsidRPr="00E31E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599 «</w:t>
      </w:r>
      <w:r w:rsidRPr="00E31E99">
        <w:rPr>
          <w:color w:val="000000"/>
          <w:sz w:val="28"/>
          <w:szCs w:val="28"/>
        </w:rPr>
        <w:t>О мерах по реализации государственной политики в области образования и науки</w:t>
      </w:r>
      <w:r>
        <w:rPr>
          <w:color w:val="000000"/>
          <w:sz w:val="28"/>
          <w:szCs w:val="28"/>
        </w:rPr>
        <w:t>»;</w:t>
      </w:r>
    </w:p>
    <w:p w:rsidR="00871EB3" w:rsidRDefault="00871EB3" w:rsidP="00871EB3">
      <w:pPr>
        <w:pStyle w:val="6"/>
        <w:shd w:val="clear" w:color="auto" w:fill="auto"/>
        <w:suppressAutoHyphens/>
        <w:spacing w:before="0" w:line="240" w:lineRule="auto"/>
        <w:ind w:left="20" w:firstLine="68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</w:t>
      </w:r>
      <w:r w:rsidRPr="00E31E99">
        <w:rPr>
          <w:color w:val="000000"/>
          <w:sz w:val="28"/>
          <w:szCs w:val="28"/>
        </w:rPr>
        <w:t>ребования предельной численности обучающихся, условиям размещения образовательных организаций, оборудованию и содержанию территорий, зданий, др. установлены нормами СанПиН 2.4.1.3049-13</w:t>
      </w:r>
      <w:r>
        <w:rPr>
          <w:color w:val="000000"/>
          <w:sz w:val="28"/>
          <w:szCs w:val="28"/>
        </w:rPr>
        <w:t xml:space="preserve"> «</w:t>
      </w:r>
      <w:r w:rsidRPr="00E31E99">
        <w:rPr>
          <w:color w:val="000000"/>
          <w:sz w:val="28"/>
          <w:szCs w:val="28"/>
        </w:rPr>
        <w:t>Санитарно-эпидемиологические требования к устройству, содержанию и организации режима работы дошкольных образовательных организаций</w:t>
      </w:r>
      <w:r>
        <w:rPr>
          <w:color w:val="000000"/>
          <w:sz w:val="28"/>
          <w:szCs w:val="28"/>
        </w:rPr>
        <w:t>»;</w:t>
      </w:r>
    </w:p>
    <w:p w:rsidR="00871EB3" w:rsidRDefault="00871EB3" w:rsidP="00871EB3">
      <w:pPr>
        <w:pStyle w:val="6"/>
        <w:shd w:val="clear" w:color="auto" w:fill="auto"/>
        <w:suppressAutoHyphens/>
        <w:spacing w:before="0" w:line="240" w:lineRule="auto"/>
        <w:ind w:left="20" w:firstLine="68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</w:t>
      </w:r>
      <w:r w:rsidRPr="00E31E99">
        <w:rPr>
          <w:color w:val="000000"/>
          <w:sz w:val="28"/>
          <w:szCs w:val="28"/>
        </w:rPr>
        <w:t xml:space="preserve">анПиН 2.4.2.2821-10 </w:t>
      </w:r>
      <w:r>
        <w:rPr>
          <w:color w:val="000000"/>
          <w:sz w:val="28"/>
          <w:szCs w:val="28"/>
        </w:rPr>
        <w:t>«</w:t>
      </w:r>
      <w:r w:rsidRPr="00E31E99">
        <w:rPr>
          <w:color w:val="000000"/>
          <w:sz w:val="28"/>
          <w:szCs w:val="28"/>
        </w:rPr>
        <w:t>Санитарно-эпидемиологические требования к условиям и организации обучения в общеобразовательных учреждениях</w:t>
      </w:r>
      <w:r>
        <w:rPr>
          <w:color w:val="000000"/>
          <w:sz w:val="28"/>
          <w:szCs w:val="28"/>
        </w:rPr>
        <w:t>»;</w:t>
      </w:r>
    </w:p>
    <w:p w:rsidR="00871EB3" w:rsidRDefault="00871EB3" w:rsidP="00871EB3">
      <w:pPr>
        <w:pStyle w:val="6"/>
        <w:shd w:val="clear" w:color="auto" w:fill="auto"/>
        <w:suppressAutoHyphens/>
        <w:spacing w:before="0" w:line="240" w:lineRule="auto"/>
        <w:ind w:left="20" w:firstLine="68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</w:t>
      </w:r>
      <w:r w:rsidRPr="00E31E99">
        <w:rPr>
          <w:color w:val="000000"/>
          <w:sz w:val="28"/>
          <w:szCs w:val="28"/>
        </w:rPr>
        <w:t xml:space="preserve">анПиН 2.4.2.3286-15 </w:t>
      </w:r>
      <w:r>
        <w:rPr>
          <w:color w:val="000000"/>
          <w:sz w:val="28"/>
          <w:szCs w:val="28"/>
        </w:rPr>
        <w:t>«</w:t>
      </w:r>
      <w:r w:rsidRPr="00E31E99">
        <w:rPr>
          <w:color w:val="000000"/>
          <w:sz w:val="28"/>
          <w:szCs w:val="28"/>
        </w:rPr>
        <w:t>Санитарно-эпидемиологические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</w:t>
      </w:r>
      <w:r>
        <w:rPr>
          <w:color w:val="000000"/>
          <w:sz w:val="28"/>
          <w:szCs w:val="28"/>
        </w:rPr>
        <w:t xml:space="preserve">». </w:t>
      </w:r>
    </w:p>
    <w:p w:rsidR="00871EB3" w:rsidRPr="006F7ED7" w:rsidRDefault="00871EB3" w:rsidP="00871EB3">
      <w:pPr>
        <w:pStyle w:val="6"/>
        <w:shd w:val="clear" w:color="auto" w:fill="auto"/>
        <w:suppressAutoHyphens/>
        <w:spacing w:before="0" w:line="240" w:lineRule="auto"/>
        <w:ind w:left="20" w:firstLine="689"/>
        <w:jc w:val="both"/>
        <w:rPr>
          <w:color w:val="000000"/>
          <w:sz w:val="28"/>
          <w:szCs w:val="28"/>
        </w:rPr>
      </w:pPr>
      <w:r w:rsidRPr="006F7ED7">
        <w:rPr>
          <w:rStyle w:val="2"/>
          <w:sz w:val="28"/>
          <w:szCs w:val="28"/>
          <w:u w:val="none"/>
        </w:rPr>
        <w:t xml:space="preserve">По объектам </w:t>
      </w:r>
      <w:r w:rsidRPr="00871EB3">
        <w:rPr>
          <w:rStyle w:val="2"/>
          <w:sz w:val="28"/>
          <w:szCs w:val="28"/>
          <w:u w:val="none"/>
        </w:rPr>
        <w:t>здравоохранения</w:t>
      </w:r>
      <w:r w:rsidRPr="006F7ED7">
        <w:rPr>
          <w:rStyle w:val="2"/>
          <w:sz w:val="28"/>
          <w:szCs w:val="28"/>
          <w:u w:val="none"/>
        </w:rPr>
        <w:t xml:space="preserve"> п</w:t>
      </w:r>
      <w:r w:rsidRPr="006F7ED7">
        <w:rPr>
          <w:color w:val="000000"/>
          <w:sz w:val="28"/>
          <w:szCs w:val="28"/>
        </w:rPr>
        <w:t>рограмма реализуется в соответствии со следующими законодательными и нормативными актами:</w:t>
      </w:r>
    </w:p>
    <w:p w:rsidR="00871EB3" w:rsidRPr="006F7ED7" w:rsidRDefault="00871EB3" w:rsidP="00871EB3">
      <w:pPr>
        <w:pStyle w:val="6"/>
        <w:shd w:val="clear" w:color="auto" w:fill="auto"/>
        <w:suppressAutoHyphens/>
        <w:spacing w:before="0" w:line="240" w:lineRule="auto"/>
        <w:ind w:left="20" w:firstLine="689"/>
        <w:jc w:val="both"/>
        <w:rPr>
          <w:rStyle w:val="4"/>
          <w:color w:val="auto"/>
          <w:sz w:val="28"/>
          <w:szCs w:val="28"/>
          <w:u w:val="none"/>
          <w:shd w:val="clear" w:color="auto" w:fill="auto"/>
        </w:rPr>
      </w:pPr>
      <w:r w:rsidRPr="006F7ED7">
        <w:rPr>
          <w:color w:val="000000"/>
          <w:sz w:val="28"/>
          <w:szCs w:val="28"/>
        </w:rPr>
        <w:t xml:space="preserve">Постановление Правительства Забайкальского края от </w:t>
      </w:r>
      <w:r w:rsidRPr="006F7ED7">
        <w:rPr>
          <w:sz w:val="28"/>
          <w:szCs w:val="28"/>
        </w:rPr>
        <w:t>30 октября 2013 года № 480 «</w:t>
      </w:r>
      <w:r w:rsidRPr="006F7ED7">
        <w:rPr>
          <w:bCs/>
          <w:sz w:val="28"/>
          <w:szCs w:val="28"/>
        </w:rPr>
        <w:t>Об утверждении Государственной программы Забайкальского края «Устойчивое развитие сельских территорий (2014–2020 годы)»».</w:t>
      </w:r>
    </w:p>
    <w:p w:rsidR="00871EB3" w:rsidRPr="00E31E99" w:rsidRDefault="00871EB3" w:rsidP="00871EB3">
      <w:pPr>
        <w:pStyle w:val="6"/>
        <w:shd w:val="clear" w:color="auto" w:fill="auto"/>
        <w:suppressAutoHyphens/>
        <w:spacing w:before="0" w:line="240" w:lineRule="auto"/>
        <w:ind w:left="20" w:firstLine="689"/>
        <w:jc w:val="both"/>
        <w:rPr>
          <w:sz w:val="28"/>
          <w:szCs w:val="28"/>
        </w:rPr>
      </w:pPr>
      <w:r w:rsidRPr="005A4F52">
        <w:rPr>
          <w:rStyle w:val="2"/>
          <w:sz w:val="28"/>
          <w:szCs w:val="28"/>
          <w:u w:val="none"/>
        </w:rPr>
        <w:t xml:space="preserve">По объектам </w:t>
      </w:r>
      <w:r w:rsidRPr="00871EB3">
        <w:rPr>
          <w:rStyle w:val="2"/>
          <w:sz w:val="28"/>
          <w:szCs w:val="28"/>
          <w:u w:val="none"/>
        </w:rPr>
        <w:t>культуры</w:t>
      </w:r>
      <w:r w:rsidRPr="005A4F52">
        <w:rPr>
          <w:rStyle w:val="2"/>
          <w:sz w:val="28"/>
          <w:szCs w:val="28"/>
          <w:u w:val="none"/>
        </w:rPr>
        <w:t xml:space="preserve"> п</w:t>
      </w:r>
      <w:r w:rsidRPr="005A4F52">
        <w:rPr>
          <w:color w:val="000000"/>
          <w:sz w:val="28"/>
          <w:szCs w:val="28"/>
        </w:rPr>
        <w:t>рограмма реализуется в соответствии со следующими законодательными и нормативными актами:</w:t>
      </w:r>
    </w:p>
    <w:p w:rsidR="00871EB3" w:rsidRDefault="00871EB3" w:rsidP="00871EB3">
      <w:pPr>
        <w:pStyle w:val="6"/>
        <w:shd w:val="clear" w:color="auto" w:fill="auto"/>
        <w:suppressAutoHyphens/>
        <w:spacing w:before="0" w:line="240" w:lineRule="auto"/>
        <w:ind w:firstLine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ab/>
        <w:t>З</w:t>
      </w:r>
      <w:r w:rsidRPr="00E31E99">
        <w:rPr>
          <w:color w:val="000000"/>
          <w:sz w:val="28"/>
          <w:szCs w:val="28"/>
        </w:rPr>
        <w:t>акон РФ от 9 октября 1992 г</w:t>
      </w:r>
      <w:r>
        <w:rPr>
          <w:color w:val="000000"/>
          <w:sz w:val="28"/>
          <w:szCs w:val="28"/>
        </w:rPr>
        <w:t>ода</w:t>
      </w:r>
      <w:r w:rsidRPr="00E31E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№</w:t>
      </w:r>
      <w:r w:rsidRPr="00E31E99">
        <w:rPr>
          <w:color w:val="000000"/>
          <w:sz w:val="28"/>
          <w:szCs w:val="28"/>
        </w:rPr>
        <w:t>3612-</w:t>
      </w:r>
      <w:r w:rsidRPr="00E31E99">
        <w:rPr>
          <w:color w:val="000000"/>
          <w:sz w:val="28"/>
          <w:szCs w:val="28"/>
          <w:lang w:val="en-US"/>
        </w:rPr>
        <w:t>I</w:t>
      </w:r>
      <w:r w:rsidRPr="00E31E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</w:t>
      </w:r>
      <w:r w:rsidRPr="00E31E99">
        <w:rPr>
          <w:color w:val="000000"/>
          <w:sz w:val="28"/>
          <w:szCs w:val="28"/>
        </w:rPr>
        <w:t>Основы законодательства Российской Федерации о культуре</w:t>
      </w:r>
      <w:r>
        <w:rPr>
          <w:color w:val="000000"/>
          <w:sz w:val="28"/>
          <w:szCs w:val="28"/>
        </w:rPr>
        <w:t>»</w:t>
      </w:r>
      <w:r w:rsidRPr="00E31E99">
        <w:rPr>
          <w:color w:val="000000"/>
          <w:sz w:val="28"/>
          <w:szCs w:val="28"/>
        </w:rPr>
        <w:t>;</w:t>
      </w:r>
    </w:p>
    <w:p w:rsidR="00871EB3" w:rsidRDefault="00871EB3" w:rsidP="00871EB3">
      <w:pPr>
        <w:pStyle w:val="6"/>
        <w:shd w:val="clear" w:color="auto" w:fill="auto"/>
        <w:suppressAutoHyphens/>
        <w:spacing w:before="0" w:line="240" w:lineRule="auto"/>
        <w:ind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ab/>
        <w:t>Ф</w:t>
      </w:r>
      <w:r w:rsidRPr="00E31E99">
        <w:rPr>
          <w:color w:val="000000"/>
          <w:sz w:val="28"/>
          <w:szCs w:val="28"/>
        </w:rPr>
        <w:t>едеральный закон от 29 декабря 2012 г</w:t>
      </w:r>
      <w:r>
        <w:rPr>
          <w:color w:val="000000"/>
          <w:sz w:val="28"/>
          <w:szCs w:val="28"/>
        </w:rPr>
        <w:t>ода</w:t>
      </w:r>
      <w:r w:rsidRPr="00E31E99">
        <w:rPr>
          <w:color w:val="000000"/>
          <w:sz w:val="28"/>
          <w:szCs w:val="28"/>
        </w:rPr>
        <w:t xml:space="preserve"> №</w:t>
      </w:r>
      <w:r>
        <w:rPr>
          <w:color w:val="000000"/>
          <w:sz w:val="28"/>
          <w:szCs w:val="28"/>
        </w:rPr>
        <w:t xml:space="preserve"> </w:t>
      </w:r>
      <w:r w:rsidRPr="00E31E99">
        <w:rPr>
          <w:color w:val="000000"/>
          <w:sz w:val="28"/>
          <w:szCs w:val="28"/>
        </w:rPr>
        <w:t xml:space="preserve">273-ФЗ </w:t>
      </w:r>
      <w:r>
        <w:rPr>
          <w:color w:val="000000"/>
          <w:sz w:val="28"/>
          <w:szCs w:val="28"/>
        </w:rPr>
        <w:t>«</w:t>
      </w:r>
      <w:r w:rsidRPr="00E31E99">
        <w:rPr>
          <w:color w:val="000000"/>
          <w:sz w:val="28"/>
          <w:szCs w:val="28"/>
        </w:rPr>
        <w:t>Об образовании в Российской Федерации</w:t>
      </w:r>
      <w:r>
        <w:rPr>
          <w:color w:val="000000"/>
          <w:sz w:val="28"/>
          <w:szCs w:val="28"/>
        </w:rPr>
        <w:t>»</w:t>
      </w:r>
      <w:r w:rsidRPr="00E31E99">
        <w:rPr>
          <w:color w:val="000000"/>
          <w:sz w:val="28"/>
          <w:szCs w:val="28"/>
        </w:rPr>
        <w:t>;</w:t>
      </w:r>
    </w:p>
    <w:p w:rsidR="00871EB3" w:rsidRDefault="00871EB3" w:rsidP="00871EB3">
      <w:pPr>
        <w:pStyle w:val="6"/>
        <w:shd w:val="clear" w:color="auto" w:fill="auto"/>
        <w:suppressAutoHyphens/>
        <w:spacing w:before="0" w:line="240" w:lineRule="auto"/>
        <w:ind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У</w:t>
      </w:r>
      <w:r w:rsidRPr="00E31E99">
        <w:rPr>
          <w:color w:val="000000"/>
          <w:sz w:val="28"/>
          <w:szCs w:val="28"/>
        </w:rPr>
        <w:t>каз Президента Р</w:t>
      </w:r>
      <w:r>
        <w:rPr>
          <w:color w:val="000000"/>
          <w:sz w:val="28"/>
          <w:szCs w:val="28"/>
        </w:rPr>
        <w:t xml:space="preserve">оссийской </w:t>
      </w:r>
      <w:r w:rsidRPr="00E31E99">
        <w:rPr>
          <w:color w:val="000000"/>
          <w:sz w:val="28"/>
          <w:szCs w:val="28"/>
        </w:rPr>
        <w:t>Ф</w:t>
      </w:r>
      <w:r>
        <w:rPr>
          <w:color w:val="000000"/>
          <w:sz w:val="28"/>
          <w:szCs w:val="28"/>
        </w:rPr>
        <w:t>едерации</w:t>
      </w:r>
      <w:r w:rsidRPr="00E31E99">
        <w:rPr>
          <w:color w:val="000000"/>
          <w:sz w:val="28"/>
          <w:szCs w:val="28"/>
        </w:rPr>
        <w:t xml:space="preserve"> от 24 декабря 2014 г</w:t>
      </w:r>
      <w:r>
        <w:rPr>
          <w:color w:val="000000"/>
          <w:sz w:val="28"/>
          <w:szCs w:val="28"/>
        </w:rPr>
        <w:t>ода</w:t>
      </w:r>
      <w:r w:rsidRPr="00E31E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                      № </w:t>
      </w:r>
      <w:r w:rsidRPr="00E31E99">
        <w:rPr>
          <w:color w:val="000000"/>
          <w:sz w:val="28"/>
          <w:szCs w:val="28"/>
        </w:rPr>
        <w:t xml:space="preserve">808 </w:t>
      </w:r>
      <w:r>
        <w:rPr>
          <w:color w:val="000000"/>
          <w:sz w:val="28"/>
          <w:szCs w:val="28"/>
        </w:rPr>
        <w:t>«</w:t>
      </w:r>
      <w:r w:rsidRPr="00E31E99">
        <w:rPr>
          <w:color w:val="000000"/>
          <w:sz w:val="28"/>
          <w:szCs w:val="28"/>
        </w:rPr>
        <w:t>Об утверждении Основ государственной культурной политики</w:t>
      </w:r>
      <w:r>
        <w:rPr>
          <w:color w:val="000000"/>
          <w:sz w:val="28"/>
          <w:szCs w:val="28"/>
        </w:rPr>
        <w:t>»</w:t>
      </w:r>
      <w:r w:rsidRPr="00E31E99">
        <w:rPr>
          <w:color w:val="000000"/>
          <w:sz w:val="28"/>
          <w:szCs w:val="28"/>
        </w:rPr>
        <w:t>;</w:t>
      </w:r>
    </w:p>
    <w:p w:rsidR="00871EB3" w:rsidRDefault="00871EB3" w:rsidP="00871EB3">
      <w:pPr>
        <w:pStyle w:val="6"/>
        <w:shd w:val="clear" w:color="auto" w:fill="auto"/>
        <w:suppressAutoHyphens/>
        <w:spacing w:before="0" w:line="240" w:lineRule="auto"/>
        <w:ind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Ф</w:t>
      </w:r>
      <w:r w:rsidRPr="00E31E99">
        <w:rPr>
          <w:color w:val="000000"/>
          <w:sz w:val="28"/>
          <w:szCs w:val="28"/>
        </w:rPr>
        <w:t>едеральный закон от 4 ноября 2014 г</w:t>
      </w:r>
      <w:r>
        <w:rPr>
          <w:color w:val="000000"/>
          <w:sz w:val="28"/>
          <w:szCs w:val="28"/>
        </w:rPr>
        <w:t>ода</w:t>
      </w:r>
      <w:r w:rsidRPr="00E31E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№ </w:t>
      </w:r>
      <w:r w:rsidRPr="00E31E99">
        <w:rPr>
          <w:color w:val="000000"/>
          <w:sz w:val="28"/>
          <w:szCs w:val="28"/>
        </w:rPr>
        <w:t xml:space="preserve">327-ФЗ </w:t>
      </w:r>
      <w:r>
        <w:rPr>
          <w:color w:val="000000"/>
          <w:sz w:val="28"/>
          <w:szCs w:val="28"/>
        </w:rPr>
        <w:t>«</w:t>
      </w:r>
      <w:r w:rsidRPr="00E31E99">
        <w:rPr>
          <w:color w:val="000000"/>
          <w:sz w:val="28"/>
          <w:szCs w:val="28"/>
        </w:rPr>
        <w:t>О меценатской деятельности</w:t>
      </w:r>
      <w:r>
        <w:rPr>
          <w:color w:val="000000"/>
          <w:sz w:val="28"/>
          <w:szCs w:val="28"/>
        </w:rPr>
        <w:t>»</w:t>
      </w:r>
      <w:r w:rsidRPr="00E31E99">
        <w:rPr>
          <w:color w:val="000000"/>
          <w:sz w:val="28"/>
          <w:szCs w:val="28"/>
        </w:rPr>
        <w:t>;</w:t>
      </w:r>
    </w:p>
    <w:p w:rsidR="00871EB3" w:rsidRDefault="00871EB3" w:rsidP="00871EB3">
      <w:pPr>
        <w:pStyle w:val="6"/>
        <w:shd w:val="clear" w:color="auto" w:fill="auto"/>
        <w:suppressAutoHyphens/>
        <w:spacing w:before="0" w:line="24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</w:t>
      </w:r>
      <w:r w:rsidRPr="00E31E99">
        <w:rPr>
          <w:color w:val="000000"/>
          <w:sz w:val="28"/>
          <w:szCs w:val="28"/>
        </w:rPr>
        <w:t>едеральный закон от 25 июня 2002 г</w:t>
      </w:r>
      <w:r>
        <w:rPr>
          <w:color w:val="000000"/>
          <w:sz w:val="28"/>
          <w:szCs w:val="28"/>
        </w:rPr>
        <w:t>ода</w:t>
      </w:r>
      <w:r w:rsidRPr="00E31E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№</w:t>
      </w:r>
      <w:r w:rsidRPr="00E31E99">
        <w:rPr>
          <w:color w:val="000000"/>
          <w:sz w:val="28"/>
          <w:szCs w:val="28"/>
        </w:rPr>
        <w:t xml:space="preserve"> 73 -ФЗ </w:t>
      </w:r>
      <w:r>
        <w:rPr>
          <w:color w:val="000000"/>
          <w:sz w:val="28"/>
          <w:szCs w:val="28"/>
        </w:rPr>
        <w:t>«</w:t>
      </w:r>
      <w:r w:rsidRPr="00E31E99">
        <w:rPr>
          <w:color w:val="000000"/>
          <w:sz w:val="28"/>
          <w:szCs w:val="28"/>
        </w:rPr>
        <w:t>Об объектах культурного наследия (памятниках истории и культуры) народов Российской Федерации</w:t>
      </w:r>
      <w:r>
        <w:rPr>
          <w:color w:val="000000"/>
          <w:sz w:val="28"/>
          <w:szCs w:val="28"/>
        </w:rPr>
        <w:t>»</w:t>
      </w:r>
      <w:r w:rsidRPr="00E31E99">
        <w:rPr>
          <w:color w:val="000000"/>
          <w:sz w:val="28"/>
          <w:szCs w:val="28"/>
        </w:rPr>
        <w:t>;</w:t>
      </w:r>
    </w:p>
    <w:p w:rsidR="00871EB3" w:rsidRDefault="00871EB3" w:rsidP="00871EB3">
      <w:pPr>
        <w:pStyle w:val="6"/>
        <w:shd w:val="clear" w:color="auto" w:fill="auto"/>
        <w:suppressAutoHyphens/>
        <w:spacing w:before="0" w:line="24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Ф</w:t>
      </w:r>
      <w:r w:rsidRPr="00E31E99">
        <w:rPr>
          <w:color w:val="000000"/>
          <w:sz w:val="28"/>
          <w:szCs w:val="28"/>
        </w:rPr>
        <w:t>едеральный закон от 29 декабря 1994 г</w:t>
      </w:r>
      <w:r>
        <w:rPr>
          <w:color w:val="000000"/>
          <w:sz w:val="28"/>
          <w:szCs w:val="28"/>
        </w:rPr>
        <w:t>ода</w:t>
      </w:r>
      <w:r w:rsidRPr="00E31E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№</w:t>
      </w:r>
      <w:r w:rsidRPr="00E31E99">
        <w:rPr>
          <w:color w:val="000000"/>
          <w:sz w:val="28"/>
          <w:szCs w:val="28"/>
        </w:rPr>
        <w:t xml:space="preserve"> 78-ФЗ </w:t>
      </w:r>
      <w:r>
        <w:rPr>
          <w:color w:val="000000"/>
          <w:sz w:val="28"/>
          <w:szCs w:val="28"/>
        </w:rPr>
        <w:t>«</w:t>
      </w:r>
      <w:r w:rsidRPr="00E31E99">
        <w:rPr>
          <w:color w:val="000000"/>
          <w:sz w:val="28"/>
          <w:szCs w:val="28"/>
        </w:rPr>
        <w:t>О библиотечном деле</w:t>
      </w:r>
      <w:r>
        <w:rPr>
          <w:color w:val="000000"/>
          <w:sz w:val="28"/>
          <w:szCs w:val="28"/>
        </w:rPr>
        <w:t>»</w:t>
      </w:r>
      <w:r w:rsidRPr="00E31E99">
        <w:rPr>
          <w:color w:val="000000"/>
          <w:sz w:val="28"/>
          <w:szCs w:val="28"/>
        </w:rPr>
        <w:t>;</w:t>
      </w:r>
    </w:p>
    <w:p w:rsidR="00871EB3" w:rsidRPr="00871EB3" w:rsidRDefault="00871EB3" w:rsidP="00871EB3">
      <w:pPr>
        <w:pStyle w:val="6"/>
        <w:shd w:val="clear" w:color="auto" w:fill="auto"/>
        <w:suppressAutoHyphens/>
        <w:spacing w:before="0" w:line="240" w:lineRule="auto"/>
        <w:ind w:firstLine="709"/>
        <w:jc w:val="both"/>
        <w:rPr>
          <w:sz w:val="28"/>
          <w:szCs w:val="28"/>
        </w:rPr>
      </w:pPr>
      <w:r w:rsidRPr="006F7ED7">
        <w:rPr>
          <w:color w:val="000000"/>
          <w:sz w:val="28"/>
          <w:szCs w:val="28"/>
        </w:rPr>
        <w:t xml:space="preserve">Постановление Правительства Забайкальского края от </w:t>
      </w:r>
      <w:r w:rsidRPr="006F7ED7">
        <w:rPr>
          <w:sz w:val="28"/>
          <w:szCs w:val="28"/>
        </w:rPr>
        <w:t>30 октября 2013 года № 480 «</w:t>
      </w:r>
      <w:r w:rsidRPr="006F7ED7">
        <w:rPr>
          <w:bCs/>
          <w:sz w:val="28"/>
          <w:szCs w:val="28"/>
        </w:rPr>
        <w:t>Об утверждении Государственной программы Забайкальского края «Устойчивое развитие сельских территорий (2014–2020 годы)»»</w:t>
      </w:r>
      <w:r>
        <w:rPr>
          <w:bCs/>
          <w:sz w:val="28"/>
          <w:szCs w:val="28"/>
        </w:rPr>
        <w:t xml:space="preserve">. </w:t>
      </w:r>
    </w:p>
    <w:p w:rsidR="00871EB3" w:rsidRDefault="00871EB3" w:rsidP="00871EB3">
      <w:pPr>
        <w:pStyle w:val="6"/>
        <w:shd w:val="clear" w:color="auto" w:fill="auto"/>
        <w:suppressAutoHyphens/>
        <w:spacing w:before="0" w:line="240" w:lineRule="auto"/>
        <w:ind w:left="20" w:firstLine="689"/>
        <w:jc w:val="both"/>
        <w:rPr>
          <w:color w:val="000000"/>
          <w:sz w:val="28"/>
          <w:szCs w:val="28"/>
        </w:rPr>
      </w:pPr>
      <w:r w:rsidRPr="005A4F52">
        <w:rPr>
          <w:rStyle w:val="2"/>
          <w:sz w:val="28"/>
          <w:szCs w:val="28"/>
          <w:u w:val="none"/>
        </w:rPr>
        <w:t xml:space="preserve">По объектам </w:t>
      </w:r>
      <w:r w:rsidRPr="00871EB3">
        <w:rPr>
          <w:rStyle w:val="2"/>
          <w:sz w:val="28"/>
          <w:szCs w:val="28"/>
          <w:u w:val="none"/>
        </w:rPr>
        <w:t>физической культуры и массового спорта</w:t>
      </w:r>
      <w:r w:rsidRPr="005A4F52">
        <w:rPr>
          <w:rStyle w:val="2"/>
          <w:sz w:val="28"/>
          <w:szCs w:val="28"/>
          <w:u w:val="none"/>
        </w:rPr>
        <w:t xml:space="preserve"> п</w:t>
      </w:r>
      <w:r w:rsidRPr="005A4F52">
        <w:rPr>
          <w:color w:val="000000"/>
          <w:sz w:val="28"/>
          <w:szCs w:val="28"/>
        </w:rPr>
        <w:t>рограмма реализуется в соответствии со следующими законодательными и нормативными актами:</w:t>
      </w:r>
    </w:p>
    <w:p w:rsidR="00871EB3" w:rsidRDefault="00871EB3" w:rsidP="00871EB3">
      <w:pPr>
        <w:pStyle w:val="6"/>
        <w:shd w:val="clear" w:color="auto" w:fill="auto"/>
        <w:suppressAutoHyphens/>
        <w:spacing w:before="0" w:line="240" w:lineRule="auto"/>
        <w:ind w:left="20" w:firstLine="689"/>
        <w:jc w:val="both"/>
        <w:rPr>
          <w:color w:val="000000"/>
          <w:sz w:val="28"/>
          <w:szCs w:val="28"/>
        </w:rPr>
      </w:pPr>
      <w:r w:rsidRPr="00E31E99">
        <w:rPr>
          <w:color w:val="000000"/>
          <w:sz w:val="28"/>
          <w:szCs w:val="28"/>
        </w:rPr>
        <w:t>Федеральн</w:t>
      </w:r>
      <w:r>
        <w:rPr>
          <w:color w:val="000000"/>
          <w:sz w:val="28"/>
          <w:szCs w:val="28"/>
        </w:rPr>
        <w:t>ый</w:t>
      </w:r>
      <w:r w:rsidRPr="00E31E99">
        <w:rPr>
          <w:color w:val="000000"/>
          <w:sz w:val="28"/>
          <w:szCs w:val="28"/>
        </w:rPr>
        <w:t xml:space="preserve"> закон от 06.10.2003 </w:t>
      </w:r>
      <w:r>
        <w:rPr>
          <w:color w:val="000000"/>
          <w:sz w:val="28"/>
          <w:szCs w:val="28"/>
        </w:rPr>
        <w:t xml:space="preserve">года </w:t>
      </w:r>
      <w:r w:rsidRPr="00E31E99">
        <w:rPr>
          <w:color w:val="000000"/>
          <w:sz w:val="28"/>
          <w:szCs w:val="28"/>
        </w:rPr>
        <w:t>№</w:t>
      </w:r>
      <w:r>
        <w:rPr>
          <w:color w:val="000000"/>
          <w:sz w:val="28"/>
          <w:szCs w:val="28"/>
        </w:rPr>
        <w:t xml:space="preserve"> </w:t>
      </w:r>
      <w:r w:rsidRPr="00E31E99">
        <w:rPr>
          <w:color w:val="000000"/>
          <w:sz w:val="28"/>
          <w:szCs w:val="28"/>
        </w:rPr>
        <w:t xml:space="preserve">131-ФЗ </w:t>
      </w:r>
      <w:r>
        <w:rPr>
          <w:color w:val="000000"/>
          <w:sz w:val="28"/>
          <w:szCs w:val="28"/>
        </w:rPr>
        <w:t>«</w:t>
      </w:r>
      <w:r w:rsidRPr="00E31E99">
        <w:rPr>
          <w:color w:val="000000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color w:val="000000"/>
          <w:sz w:val="28"/>
          <w:szCs w:val="28"/>
        </w:rPr>
        <w:t>», где закреплены полномочия органов местного самоуправления в области физической культуры и спорта;</w:t>
      </w:r>
    </w:p>
    <w:p w:rsidR="00871EB3" w:rsidRDefault="00871EB3" w:rsidP="00871EB3">
      <w:pPr>
        <w:pStyle w:val="6"/>
        <w:shd w:val="clear" w:color="auto" w:fill="auto"/>
        <w:suppressAutoHyphens/>
        <w:spacing w:before="0" w:line="240" w:lineRule="auto"/>
        <w:ind w:left="20" w:firstLine="689"/>
        <w:jc w:val="both"/>
        <w:rPr>
          <w:color w:val="000000"/>
          <w:sz w:val="28"/>
          <w:szCs w:val="28"/>
        </w:rPr>
      </w:pPr>
      <w:r w:rsidRPr="00E31E99">
        <w:rPr>
          <w:color w:val="000000"/>
          <w:sz w:val="28"/>
          <w:szCs w:val="28"/>
        </w:rPr>
        <w:t>Федеральн</w:t>
      </w:r>
      <w:r>
        <w:rPr>
          <w:color w:val="000000"/>
          <w:sz w:val="28"/>
          <w:szCs w:val="28"/>
        </w:rPr>
        <w:t>ый</w:t>
      </w:r>
      <w:r w:rsidRPr="00E31E99">
        <w:rPr>
          <w:color w:val="000000"/>
          <w:sz w:val="28"/>
          <w:szCs w:val="28"/>
        </w:rPr>
        <w:t xml:space="preserve"> закон от 04.12.2007 </w:t>
      </w:r>
      <w:r>
        <w:rPr>
          <w:color w:val="000000"/>
          <w:sz w:val="28"/>
          <w:szCs w:val="28"/>
        </w:rPr>
        <w:t xml:space="preserve">года </w:t>
      </w:r>
      <w:r w:rsidRPr="00E31E99">
        <w:rPr>
          <w:color w:val="000000"/>
          <w:sz w:val="28"/>
          <w:szCs w:val="28"/>
        </w:rPr>
        <w:t>№</w:t>
      </w:r>
      <w:r>
        <w:rPr>
          <w:color w:val="000000"/>
          <w:sz w:val="28"/>
          <w:szCs w:val="28"/>
        </w:rPr>
        <w:t xml:space="preserve"> </w:t>
      </w:r>
      <w:r w:rsidRPr="00E31E99">
        <w:rPr>
          <w:color w:val="000000"/>
          <w:sz w:val="28"/>
          <w:szCs w:val="28"/>
        </w:rPr>
        <w:t xml:space="preserve">329-ФЗ </w:t>
      </w:r>
      <w:r>
        <w:rPr>
          <w:color w:val="000000"/>
          <w:sz w:val="28"/>
          <w:szCs w:val="28"/>
        </w:rPr>
        <w:t>«</w:t>
      </w:r>
      <w:r w:rsidRPr="00E31E99">
        <w:rPr>
          <w:color w:val="000000"/>
          <w:sz w:val="28"/>
          <w:szCs w:val="28"/>
        </w:rPr>
        <w:t>О физической культуре и спорте в Российской Федерации</w:t>
      </w:r>
      <w:r>
        <w:rPr>
          <w:color w:val="000000"/>
          <w:sz w:val="28"/>
          <w:szCs w:val="28"/>
        </w:rPr>
        <w:t>»;</w:t>
      </w:r>
    </w:p>
    <w:p w:rsidR="00871EB3" w:rsidRDefault="00871EB3" w:rsidP="00871EB3">
      <w:pPr>
        <w:pStyle w:val="6"/>
        <w:shd w:val="clear" w:color="auto" w:fill="auto"/>
        <w:suppressAutoHyphens/>
        <w:spacing w:before="0" w:line="240" w:lineRule="auto"/>
        <w:ind w:left="2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6F7ED7">
        <w:rPr>
          <w:color w:val="000000"/>
          <w:sz w:val="28"/>
          <w:szCs w:val="28"/>
        </w:rPr>
        <w:t xml:space="preserve">Постановление Правительства Забайкальского края от </w:t>
      </w:r>
      <w:r w:rsidRPr="006F7ED7">
        <w:rPr>
          <w:sz w:val="28"/>
          <w:szCs w:val="28"/>
        </w:rPr>
        <w:t>30 октября 2013 года № 480 «</w:t>
      </w:r>
      <w:r w:rsidRPr="006F7ED7">
        <w:rPr>
          <w:bCs/>
          <w:sz w:val="28"/>
          <w:szCs w:val="28"/>
        </w:rPr>
        <w:t>Об утверждении Государственной программы Забайкальского края «Устойчивое развитие сельских территорий (2014–2020 годы)»»</w:t>
      </w:r>
      <w:r>
        <w:rPr>
          <w:bCs/>
          <w:sz w:val="28"/>
          <w:szCs w:val="28"/>
        </w:rPr>
        <w:t>.</w:t>
      </w:r>
    </w:p>
    <w:p w:rsidR="00871EB3" w:rsidRDefault="00871EB3" w:rsidP="00871EB3">
      <w:pPr>
        <w:pStyle w:val="6"/>
        <w:shd w:val="clear" w:color="auto" w:fill="auto"/>
        <w:suppressAutoHyphens/>
        <w:spacing w:before="0" w:line="240" w:lineRule="auto"/>
        <w:ind w:left="20" w:firstLine="689"/>
        <w:jc w:val="both"/>
        <w:rPr>
          <w:color w:val="000000"/>
          <w:sz w:val="28"/>
          <w:szCs w:val="28"/>
        </w:rPr>
      </w:pPr>
      <w:r w:rsidRPr="00E31E99">
        <w:rPr>
          <w:color w:val="000000"/>
          <w:sz w:val="28"/>
          <w:szCs w:val="28"/>
        </w:rPr>
        <w:t>При формировании местных бюджетов рекомендуется использовать Распоряжение Правительства Р</w:t>
      </w:r>
      <w:r>
        <w:rPr>
          <w:color w:val="000000"/>
          <w:sz w:val="28"/>
          <w:szCs w:val="28"/>
        </w:rPr>
        <w:t xml:space="preserve">оссийской </w:t>
      </w:r>
      <w:r w:rsidRPr="00E31E99">
        <w:rPr>
          <w:color w:val="000000"/>
          <w:sz w:val="28"/>
          <w:szCs w:val="28"/>
        </w:rPr>
        <w:t>Ф</w:t>
      </w:r>
      <w:r>
        <w:rPr>
          <w:color w:val="000000"/>
          <w:sz w:val="28"/>
          <w:szCs w:val="28"/>
        </w:rPr>
        <w:t>едерации</w:t>
      </w:r>
      <w:r w:rsidRPr="00E31E99">
        <w:rPr>
          <w:color w:val="000000"/>
          <w:sz w:val="28"/>
          <w:szCs w:val="28"/>
        </w:rPr>
        <w:t xml:space="preserve"> от 03.07.1996 №</w:t>
      </w:r>
      <w:r>
        <w:rPr>
          <w:color w:val="000000"/>
          <w:sz w:val="28"/>
          <w:szCs w:val="28"/>
        </w:rPr>
        <w:t xml:space="preserve"> </w:t>
      </w:r>
      <w:r w:rsidRPr="00E31E99">
        <w:rPr>
          <w:color w:val="000000"/>
          <w:sz w:val="28"/>
          <w:szCs w:val="28"/>
        </w:rPr>
        <w:t xml:space="preserve">1063-р </w:t>
      </w:r>
      <w:r>
        <w:rPr>
          <w:color w:val="000000"/>
          <w:sz w:val="28"/>
          <w:szCs w:val="28"/>
        </w:rPr>
        <w:t>«</w:t>
      </w:r>
      <w:r w:rsidRPr="00E31E99">
        <w:rPr>
          <w:color w:val="000000"/>
          <w:sz w:val="28"/>
          <w:szCs w:val="28"/>
        </w:rPr>
        <w:t>О Социальных нормативах и нормах</w:t>
      </w:r>
      <w:r>
        <w:rPr>
          <w:color w:val="000000"/>
          <w:sz w:val="28"/>
          <w:szCs w:val="28"/>
        </w:rPr>
        <w:t>»</w:t>
      </w:r>
      <w:r w:rsidRPr="00E31E99">
        <w:rPr>
          <w:color w:val="000000"/>
          <w:sz w:val="28"/>
          <w:szCs w:val="28"/>
        </w:rPr>
        <w:t xml:space="preserve">, в котором рекомендованы социальные нормативы и нормы, в том числе по отрасли </w:t>
      </w:r>
      <w:r>
        <w:rPr>
          <w:color w:val="000000"/>
          <w:sz w:val="28"/>
          <w:szCs w:val="28"/>
        </w:rPr>
        <w:t>«</w:t>
      </w:r>
      <w:r w:rsidRPr="00E31E99">
        <w:rPr>
          <w:color w:val="000000"/>
          <w:sz w:val="28"/>
          <w:szCs w:val="28"/>
        </w:rPr>
        <w:t>физическая культура и спорт</w:t>
      </w:r>
      <w:r>
        <w:rPr>
          <w:color w:val="000000"/>
          <w:sz w:val="28"/>
          <w:szCs w:val="28"/>
        </w:rPr>
        <w:t>»</w:t>
      </w:r>
      <w:r w:rsidRPr="00E31E99">
        <w:rPr>
          <w:color w:val="000000"/>
          <w:sz w:val="28"/>
          <w:szCs w:val="28"/>
        </w:rPr>
        <w:t>.</w:t>
      </w:r>
    </w:p>
    <w:p w:rsidR="00871EB3" w:rsidRPr="00E31E99" w:rsidRDefault="00871EB3" w:rsidP="00871EB3">
      <w:pPr>
        <w:pStyle w:val="6"/>
        <w:shd w:val="clear" w:color="auto" w:fill="auto"/>
        <w:suppressAutoHyphens/>
        <w:spacing w:before="0" w:line="240" w:lineRule="auto"/>
        <w:ind w:left="20" w:firstLine="689"/>
        <w:jc w:val="both"/>
        <w:rPr>
          <w:sz w:val="28"/>
          <w:szCs w:val="28"/>
        </w:rPr>
      </w:pPr>
      <w:r w:rsidRPr="00E31E99">
        <w:rPr>
          <w:color w:val="000000"/>
          <w:sz w:val="28"/>
          <w:szCs w:val="28"/>
        </w:rPr>
        <w:t>Таким образом, имеющаяся и действующая в настоящее время нормативно</w:t>
      </w:r>
      <w:r>
        <w:rPr>
          <w:color w:val="000000"/>
          <w:sz w:val="28"/>
          <w:szCs w:val="28"/>
        </w:rPr>
        <w:t>-</w:t>
      </w:r>
      <w:r w:rsidRPr="00E31E99">
        <w:rPr>
          <w:color w:val="000000"/>
          <w:sz w:val="28"/>
          <w:szCs w:val="28"/>
        </w:rPr>
        <w:softHyphen/>
        <w:t>правовая база, как на федеральном, так и на муниципальном уровне позволя</w:t>
      </w:r>
      <w:r>
        <w:rPr>
          <w:color w:val="000000"/>
          <w:sz w:val="28"/>
          <w:szCs w:val="28"/>
        </w:rPr>
        <w:t>ю</w:t>
      </w:r>
      <w:r w:rsidRPr="00E31E99">
        <w:rPr>
          <w:color w:val="000000"/>
          <w:sz w:val="28"/>
          <w:szCs w:val="28"/>
        </w:rPr>
        <w:t xml:space="preserve">т обеспечить полноценное развитие </w:t>
      </w:r>
      <w:r>
        <w:rPr>
          <w:color w:val="000000"/>
          <w:sz w:val="28"/>
          <w:szCs w:val="28"/>
        </w:rPr>
        <w:t xml:space="preserve">социальной </w:t>
      </w:r>
      <w:r w:rsidRPr="00E31E99">
        <w:rPr>
          <w:color w:val="000000"/>
          <w:sz w:val="28"/>
          <w:szCs w:val="28"/>
        </w:rPr>
        <w:t xml:space="preserve">инфраструктуры </w:t>
      </w:r>
      <w:r>
        <w:rPr>
          <w:color w:val="000000"/>
          <w:sz w:val="28"/>
          <w:szCs w:val="28"/>
        </w:rPr>
        <w:t xml:space="preserve">сельского поселения «Линёво-Озёрское». </w:t>
      </w:r>
    </w:p>
    <w:p w:rsidR="00365752" w:rsidRDefault="00365752" w:rsidP="005B763A">
      <w:pPr>
        <w:pStyle w:val="NormalWeb"/>
        <w:spacing w:before="0" w:after="0" w:line="240" w:lineRule="auto"/>
        <w:ind w:firstLine="708"/>
        <w:jc w:val="both"/>
        <w:rPr>
          <w:sz w:val="28"/>
          <w:szCs w:val="28"/>
        </w:rPr>
      </w:pPr>
    </w:p>
    <w:p w:rsidR="00BC311A" w:rsidRPr="00412E0A" w:rsidRDefault="00BC311A" w:rsidP="005B763A">
      <w:pPr>
        <w:pStyle w:val="NormalWeb"/>
        <w:spacing w:before="0" w:after="0" w:line="240" w:lineRule="auto"/>
        <w:ind w:firstLine="708"/>
        <w:jc w:val="both"/>
        <w:rPr>
          <w:b/>
          <w:sz w:val="28"/>
          <w:szCs w:val="28"/>
        </w:rPr>
      </w:pPr>
      <w:r w:rsidRPr="00412E0A">
        <w:rPr>
          <w:b/>
          <w:sz w:val="28"/>
          <w:szCs w:val="28"/>
        </w:rPr>
        <w:t>2.2 Цел</w:t>
      </w:r>
      <w:r w:rsidR="005B763A" w:rsidRPr="00412E0A">
        <w:rPr>
          <w:b/>
          <w:sz w:val="28"/>
          <w:szCs w:val="28"/>
        </w:rPr>
        <w:t>и</w:t>
      </w:r>
      <w:r w:rsidRPr="00412E0A">
        <w:rPr>
          <w:b/>
          <w:sz w:val="28"/>
          <w:szCs w:val="28"/>
        </w:rPr>
        <w:t xml:space="preserve"> и задачи Программы</w:t>
      </w:r>
      <w:r w:rsidR="00412E0A">
        <w:rPr>
          <w:b/>
          <w:sz w:val="28"/>
          <w:szCs w:val="28"/>
        </w:rPr>
        <w:t xml:space="preserve">. </w:t>
      </w:r>
    </w:p>
    <w:p w:rsidR="00412E0A" w:rsidRDefault="00BC311A" w:rsidP="00412E0A">
      <w:pPr>
        <w:pStyle w:val="NormalWeb"/>
        <w:spacing w:before="0"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Основн</w:t>
      </w:r>
      <w:r w:rsidR="00412E0A">
        <w:rPr>
          <w:sz w:val="28"/>
          <w:szCs w:val="28"/>
        </w:rPr>
        <w:t>ыми</w:t>
      </w:r>
      <w:r>
        <w:rPr>
          <w:sz w:val="28"/>
          <w:szCs w:val="28"/>
        </w:rPr>
        <w:t xml:space="preserve"> цел</w:t>
      </w:r>
      <w:r w:rsidR="00412E0A">
        <w:rPr>
          <w:sz w:val="28"/>
          <w:szCs w:val="28"/>
        </w:rPr>
        <w:t>ями Программы являю</w:t>
      </w:r>
      <w:r>
        <w:rPr>
          <w:sz w:val="28"/>
          <w:szCs w:val="28"/>
        </w:rPr>
        <w:t>тся</w:t>
      </w:r>
      <w:r w:rsidR="00412E0A">
        <w:rPr>
          <w:sz w:val="28"/>
          <w:szCs w:val="28"/>
        </w:rPr>
        <w:t>:</w:t>
      </w:r>
    </w:p>
    <w:p w:rsidR="00412E0A" w:rsidRPr="00412E0A" w:rsidRDefault="00412E0A" w:rsidP="00412E0A">
      <w:pPr>
        <w:pStyle w:val="NormalWeb"/>
        <w:spacing w:before="0" w:after="0" w:line="240" w:lineRule="auto"/>
        <w:ind w:firstLine="708"/>
        <w:jc w:val="both"/>
        <w:rPr>
          <w:sz w:val="28"/>
          <w:szCs w:val="28"/>
        </w:rPr>
      </w:pPr>
      <w:r w:rsidRPr="00412E0A">
        <w:rPr>
          <w:sz w:val="28"/>
          <w:szCs w:val="28"/>
        </w:rPr>
        <w:t>- обеспечение безопасности, качества и эффективности использования населением объектов социальной инфраструктуры сельского поселения;</w:t>
      </w:r>
    </w:p>
    <w:p w:rsidR="00412E0A" w:rsidRPr="00412E0A" w:rsidRDefault="00412E0A" w:rsidP="00412E0A">
      <w:pPr>
        <w:pStyle w:val="NormalWeb"/>
        <w:spacing w:before="0" w:after="0" w:line="240" w:lineRule="auto"/>
        <w:ind w:firstLine="708"/>
        <w:jc w:val="both"/>
        <w:rPr>
          <w:sz w:val="28"/>
          <w:szCs w:val="28"/>
        </w:rPr>
      </w:pPr>
      <w:r w:rsidRPr="00412E0A">
        <w:rPr>
          <w:sz w:val="28"/>
          <w:szCs w:val="28"/>
        </w:rPr>
        <w:t>- обеспечение доступности объектов социальной инфраструктуры сельского поселения для населения в соответствии с нормативами градостроительного проектирования;</w:t>
      </w:r>
    </w:p>
    <w:p w:rsidR="00412E0A" w:rsidRPr="00412E0A" w:rsidRDefault="00412E0A" w:rsidP="00412E0A">
      <w:pPr>
        <w:pStyle w:val="NormalWeb"/>
        <w:spacing w:before="0" w:after="0" w:line="240" w:lineRule="auto"/>
        <w:ind w:firstLine="708"/>
        <w:jc w:val="both"/>
        <w:rPr>
          <w:sz w:val="28"/>
          <w:szCs w:val="28"/>
        </w:rPr>
      </w:pPr>
      <w:r w:rsidRPr="00412E0A">
        <w:rPr>
          <w:sz w:val="28"/>
          <w:szCs w:val="28"/>
        </w:rPr>
        <w:lastRenderedPageBreak/>
        <w:t>- обеспечение сбалансированного развития систем социальной инфраструктуры  сельского поселения до 2026 года в соответствии с установленными потребностями в объектах социальной инфраструктуры;</w:t>
      </w:r>
    </w:p>
    <w:p w:rsidR="00412E0A" w:rsidRPr="00412E0A" w:rsidRDefault="00412E0A" w:rsidP="00412E0A">
      <w:pPr>
        <w:pStyle w:val="NormalWeb"/>
        <w:spacing w:before="0" w:after="0" w:line="240" w:lineRule="auto"/>
        <w:ind w:firstLine="708"/>
        <w:jc w:val="both"/>
        <w:rPr>
          <w:sz w:val="28"/>
          <w:szCs w:val="28"/>
        </w:rPr>
      </w:pPr>
      <w:r w:rsidRPr="00412E0A">
        <w:rPr>
          <w:sz w:val="28"/>
          <w:szCs w:val="28"/>
        </w:rPr>
        <w:t>- достижение расчетного уровня обеспеченности населения сельского поселения услугами объектов социальной инфраструктуры в соответствии с нормативами градостроительного проектирования;</w:t>
      </w:r>
    </w:p>
    <w:p w:rsidR="00412E0A" w:rsidRPr="00412E0A" w:rsidRDefault="00412E0A" w:rsidP="00412E0A">
      <w:pPr>
        <w:pStyle w:val="NormalWeb"/>
        <w:spacing w:before="0" w:after="0" w:line="240" w:lineRule="auto"/>
        <w:ind w:firstLine="708"/>
        <w:jc w:val="both"/>
        <w:rPr>
          <w:sz w:val="28"/>
          <w:szCs w:val="28"/>
        </w:rPr>
      </w:pPr>
      <w:r w:rsidRPr="00412E0A">
        <w:rPr>
          <w:sz w:val="28"/>
          <w:szCs w:val="28"/>
        </w:rPr>
        <w:t>- обеспечение эффективности функционирования действующей социальной инфраструктуры сельского поселения.</w:t>
      </w:r>
    </w:p>
    <w:p w:rsidR="00412E0A" w:rsidRPr="00412E0A" w:rsidRDefault="00412E0A" w:rsidP="00412E0A">
      <w:pPr>
        <w:pStyle w:val="NormalWeb"/>
        <w:spacing w:before="0"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Для достижения поставленных целей необходимо выполнить следующие задачи:</w:t>
      </w:r>
      <w:r w:rsidRPr="00412E0A">
        <w:rPr>
          <w:sz w:val="28"/>
          <w:szCs w:val="28"/>
        </w:rPr>
        <w:t xml:space="preserve"> </w:t>
      </w:r>
    </w:p>
    <w:p w:rsidR="00412E0A" w:rsidRPr="00412E0A" w:rsidRDefault="00412E0A" w:rsidP="00412E0A">
      <w:pPr>
        <w:pStyle w:val="NormalWeb"/>
        <w:spacing w:before="0" w:after="0" w:line="240" w:lineRule="auto"/>
        <w:ind w:firstLine="708"/>
        <w:jc w:val="both"/>
        <w:rPr>
          <w:sz w:val="28"/>
          <w:szCs w:val="28"/>
        </w:rPr>
      </w:pPr>
      <w:r w:rsidRPr="00412E0A">
        <w:rPr>
          <w:sz w:val="28"/>
          <w:szCs w:val="28"/>
        </w:rPr>
        <w:t xml:space="preserve">- </w:t>
      </w:r>
      <w:r w:rsidR="008A201D">
        <w:rPr>
          <w:sz w:val="28"/>
          <w:szCs w:val="28"/>
        </w:rPr>
        <w:t xml:space="preserve">провести </w:t>
      </w:r>
      <w:r w:rsidRPr="00412E0A">
        <w:rPr>
          <w:sz w:val="28"/>
          <w:szCs w:val="28"/>
        </w:rPr>
        <w:t>анализ социально-экономического развития сельского поселения, наличия и уровня обеспеченности населения услугами объектов социальной инфраструктуры;</w:t>
      </w:r>
    </w:p>
    <w:p w:rsidR="00412E0A" w:rsidRPr="00412E0A" w:rsidRDefault="00412E0A" w:rsidP="00412E0A">
      <w:pPr>
        <w:pStyle w:val="NormalWeb"/>
        <w:spacing w:before="0" w:after="0" w:line="240" w:lineRule="auto"/>
        <w:ind w:firstLine="708"/>
        <w:jc w:val="both"/>
        <w:rPr>
          <w:sz w:val="28"/>
          <w:szCs w:val="28"/>
        </w:rPr>
      </w:pPr>
      <w:r w:rsidRPr="00412E0A">
        <w:rPr>
          <w:sz w:val="28"/>
          <w:szCs w:val="28"/>
        </w:rPr>
        <w:t xml:space="preserve">- </w:t>
      </w:r>
      <w:r w:rsidR="008A201D">
        <w:rPr>
          <w:sz w:val="28"/>
          <w:szCs w:val="28"/>
        </w:rPr>
        <w:t>спрогнозировать</w:t>
      </w:r>
      <w:r w:rsidRPr="00412E0A">
        <w:rPr>
          <w:sz w:val="28"/>
          <w:szCs w:val="28"/>
        </w:rPr>
        <w:t xml:space="preserve"> потребност</w:t>
      </w:r>
      <w:r w:rsidR="008A201D">
        <w:rPr>
          <w:sz w:val="28"/>
          <w:szCs w:val="28"/>
        </w:rPr>
        <w:t>и</w:t>
      </w:r>
      <w:r w:rsidRPr="00412E0A">
        <w:rPr>
          <w:sz w:val="28"/>
          <w:szCs w:val="28"/>
        </w:rPr>
        <w:t xml:space="preserve"> населения сельского поселения в объектах социальной инфраструктуры до 2026 года;</w:t>
      </w:r>
    </w:p>
    <w:p w:rsidR="00412E0A" w:rsidRPr="00412E0A" w:rsidRDefault="00412E0A" w:rsidP="00412E0A">
      <w:pPr>
        <w:pStyle w:val="NormalWeb"/>
        <w:spacing w:before="0" w:after="0" w:line="240" w:lineRule="auto"/>
        <w:ind w:firstLine="708"/>
        <w:jc w:val="both"/>
        <w:rPr>
          <w:sz w:val="28"/>
          <w:szCs w:val="28"/>
        </w:rPr>
      </w:pPr>
      <w:r w:rsidRPr="00412E0A">
        <w:rPr>
          <w:sz w:val="28"/>
          <w:szCs w:val="28"/>
        </w:rPr>
        <w:t xml:space="preserve">- </w:t>
      </w:r>
      <w:r w:rsidR="008A201D">
        <w:rPr>
          <w:sz w:val="28"/>
          <w:szCs w:val="28"/>
        </w:rPr>
        <w:t>с</w:t>
      </w:r>
      <w:r w:rsidRPr="00412E0A">
        <w:rPr>
          <w:sz w:val="28"/>
          <w:szCs w:val="28"/>
        </w:rPr>
        <w:t>формирова</w:t>
      </w:r>
      <w:r w:rsidR="008A201D">
        <w:rPr>
          <w:sz w:val="28"/>
          <w:szCs w:val="28"/>
        </w:rPr>
        <w:t>ть</w:t>
      </w:r>
      <w:r w:rsidRPr="00412E0A">
        <w:rPr>
          <w:sz w:val="28"/>
          <w:szCs w:val="28"/>
        </w:rPr>
        <w:t xml:space="preserve"> переч</w:t>
      </w:r>
      <w:r w:rsidR="008A201D">
        <w:rPr>
          <w:sz w:val="28"/>
          <w:szCs w:val="28"/>
        </w:rPr>
        <w:t>ень</w:t>
      </w:r>
      <w:r w:rsidRPr="00412E0A">
        <w:rPr>
          <w:sz w:val="28"/>
          <w:szCs w:val="28"/>
        </w:rPr>
        <w:t xml:space="preserve"> мероприятий (инвестиционных проектов) по проектированию, строительству, реконструкции объектов социальной инфраструктуры сельского поселения;</w:t>
      </w:r>
    </w:p>
    <w:p w:rsidR="00412E0A" w:rsidRPr="00412E0A" w:rsidRDefault="00412E0A" w:rsidP="00412E0A">
      <w:pPr>
        <w:pStyle w:val="NormalWeb"/>
        <w:spacing w:before="0" w:after="0" w:line="240" w:lineRule="auto"/>
        <w:ind w:firstLine="708"/>
        <w:jc w:val="both"/>
        <w:rPr>
          <w:sz w:val="28"/>
          <w:szCs w:val="28"/>
        </w:rPr>
      </w:pPr>
      <w:r w:rsidRPr="00412E0A">
        <w:rPr>
          <w:sz w:val="28"/>
          <w:szCs w:val="28"/>
        </w:rPr>
        <w:t xml:space="preserve">- </w:t>
      </w:r>
      <w:r w:rsidR="008A201D">
        <w:rPr>
          <w:sz w:val="28"/>
          <w:szCs w:val="28"/>
        </w:rPr>
        <w:t>оценить</w:t>
      </w:r>
      <w:r w:rsidRPr="00412E0A">
        <w:rPr>
          <w:sz w:val="28"/>
          <w:szCs w:val="28"/>
        </w:rPr>
        <w:t xml:space="preserve"> объем</w:t>
      </w:r>
      <w:r w:rsidR="008A201D">
        <w:rPr>
          <w:sz w:val="28"/>
          <w:szCs w:val="28"/>
        </w:rPr>
        <w:t>ы</w:t>
      </w:r>
      <w:r w:rsidRPr="00412E0A">
        <w:rPr>
          <w:sz w:val="28"/>
          <w:szCs w:val="28"/>
        </w:rPr>
        <w:t xml:space="preserve"> и источник</w:t>
      </w:r>
      <w:r w:rsidR="008A201D">
        <w:rPr>
          <w:sz w:val="28"/>
          <w:szCs w:val="28"/>
        </w:rPr>
        <w:t>и</w:t>
      </w:r>
      <w:r w:rsidRPr="00412E0A">
        <w:rPr>
          <w:sz w:val="28"/>
          <w:szCs w:val="28"/>
        </w:rPr>
        <w:t xml:space="preserve"> финансирования мероприятий по проектированию, строительству, реконструкции объектов социальной инфраструктуры сельского поселения;</w:t>
      </w:r>
    </w:p>
    <w:p w:rsidR="00412E0A" w:rsidRPr="00412E0A" w:rsidRDefault="00412E0A" w:rsidP="00412E0A">
      <w:pPr>
        <w:pStyle w:val="NormalWeb"/>
        <w:spacing w:before="0" w:after="0" w:line="240" w:lineRule="auto"/>
        <w:ind w:firstLine="708"/>
        <w:jc w:val="both"/>
        <w:rPr>
          <w:sz w:val="28"/>
          <w:szCs w:val="28"/>
        </w:rPr>
      </w:pPr>
      <w:r w:rsidRPr="00412E0A">
        <w:rPr>
          <w:sz w:val="28"/>
          <w:szCs w:val="28"/>
        </w:rPr>
        <w:t xml:space="preserve">- </w:t>
      </w:r>
      <w:r w:rsidR="008A201D">
        <w:rPr>
          <w:sz w:val="28"/>
          <w:szCs w:val="28"/>
        </w:rPr>
        <w:t>оценить</w:t>
      </w:r>
      <w:r w:rsidRPr="00412E0A">
        <w:rPr>
          <w:sz w:val="28"/>
          <w:szCs w:val="28"/>
        </w:rPr>
        <w:t xml:space="preserve"> эффективност</w:t>
      </w:r>
      <w:r w:rsidR="008A201D">
        <w:rPr>
          <w:sz w:val="28"/>
          <w:szCs w:val="28"/>
        </w:rPr>
        <w:t>ь</w:t>
      </w:r>
      <w:r w:rsidRPr="00412E0A">
        <w:rPr>
          <w:sz w:val="28"/>
          <w:szCs w:val="28"/>
        </w:rPr>
        <w:t xml:space="preserve"> реализации мероприятий и соответствия нормативам градостроительного проектирования сельского поселения; </w:t>
      </w:r>
    </w:p>
    <w:p w:rsidR="00412E0A" w:rsidRDefault="00412E0A" w:rsidP="00412E0A">
      <w:pPr>
        <w:pStyle w:val="NormalWeb"/>
        <w:spacing w:before="0" w:after="0" w:line="240" w:lineRule="auto"/>
        <w:ind w:firstLine="708"/>
        <w:jc w:val="both"/>
        <w:rPr>
          <w:sz w:val="28"/>
          <w:szCs w:val="28"/>
        </w:rPr>
      </w:pPr>
      <w:r w:rsidRPr="00412E0A">
        <w:rPr>
          <w:sz w:val="28"/>
          <w:szCs w:val="28"/>
        </w:rPr>
        <w:t xml:space="preserve">- </w:t>
      </w:r>
      <w:r w:rsidR="008A201D">
        <w:rPr>
          <w:sz w:val="28"/>
          <w:szCs w:val="28"/>
        </w:rPr>
        <w:t xml:space="preserve">внести </w:t>
      </w:r>
      <w:r w:rsidRPr="00412E0A">
        <w:rPr>
          <w:sz w:val="28"/>
          <w:szCs w:val="28"/>
        </w:rPr>
        <w:t xml:space="preserve">предложения по повышению доступности среды для маломобильных групп населения сельского поселения.  </w:t>
      </w:r>
    </w:p>
    <w:p w:rsidR="008A201D" w:rsidRDefault="008A201D" w:rsidP="008A201D">
      <w:pPr>
        <w:pStyle w:val="NormalWeb"/>
        <w:spacing w:before="0" w:after="0" w:line="240" w:lineRule="auto"/>
        <w:ind w:firstLine="708"/>
        <w:jc w:val="both"/>
        <w:rPr>
          <w:b/>
          <w:sz w:val="28"/>
          <w:szCs w:val="28"/>
        </w:rPr>
      </w:pPr>
    </w:p>
    <w:p w:rsidR="00BC311A" w:rsidRPr="008A201D" w:rsidRDefault="00BC311A" w:rsidP="009D2038">
      <w:pPr>
        <w:pStyle w:val="NormalWeb"/>
        <w:spacing w:before="0" w:after="0" w:line="240" w:lineRule="auto"/>
        <w:ind w:firstLine="708"/>
        <w:jc w:val="both"/>
        <w:rPr>
          <w:b/>
          <w:sz w:val="28"/>
          <w:szCs w:val="28"/>
        </w:rPr>
      </w:pPr>
      <w:r w:rsidRPr="008A201D">
        <w:rPr>
          <w:b/>
          <w:sz w:val="28"/>
          <w:szCs w:val="28"/>
        </w:rPr>
        <w:t xml:space="preserve">2.3. </w:t>
      </w:r>
      <w:r w:rsidR="008A201D" w:rsidRPr="008A201D">
        <w:rPr>
          <w:b/>
          <w:sz w:val="28"/>
          <w:szCs w:val="28"/>
        </w:rPr>
        <w:t>Сроки реализации программы</w:t>
      </w:r>
      <w:r w:rsidR="008A201D">
        <w:rPr>
          <w:b/>
          <w:sz w:val="28"/>
          <w:szCs w:val="28"/>
        </w:rPr>
        <w:t xml:space="preserve">. </w:t>
      </w:r>
    </w:p>
    <w:p w:rsidR="00BC311A" w:rsidRDefault="008A201D" w:rsidP="009D2038">
      <w:pPr>
        <w:pStyle w:val="NormalWeb"/>
        <w:spacing w:before="0"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будет реализовываться в течение десяти лет </w:t>
      </w:r>
      <w:r w:rsidR="00BC311A">
        <w:rPr>
          <w:sz w:val="28"/>
          <w:szCs w:val="28"/>
        </w:rPr>
        <w:t>с 201</w:t>
      </w:r>
      <w:r>
        <w:rPr>
          <w:sz w:val="28"/>
          <w:szCs w:val="28"/>
        </w:rPr>
        <w:t>7</w:t>
      </w:r>
      <w:r w:rsidR="00BC311A">
        <w:rPr>
          <w:sz w:val="28"/>
          <w:szCs w:val="28"/>
        </w:rPr>
        <w:t xml:space="preserve"> по 202</w:t>
      </w:r>
      <w:r>
        <w:rPr>
          <w:sz w:val="28"/>
          <w:szCs w:val="28"/>
        </w:rPr>
        <w:t>6</w:t>
      </w:r>
      <w:r w:rsidR="00BC311A">
        <w:rPr>
          <w:sz w:val="28"/>
          <w:szCs w:val="28"/>
        </w:rPr>
        <w:t xml:space="preserve"> годы.</w:t>
      </w:r>
    </w:p>
    <w:p w:rsidR="009D2038" w:rsidRPr="00444907" w:rsidRDefault="009D2038" w:rsidP="009D2038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444907">
        <w:rPr>
          <w:rFonts w:ascii="Times New Roman" w:eastAsia="Times New Roman" w:hAnsi="Times New Roman" w:cs="Times New Roman"/>
          <w:sz w:val="28"/>
          <w:szCs w:val="28"/>
        </w:rPr>
        <w:t>Программа реализуется в два этапа:</w:t>
      </w:r>
    </w:p>
    <w:p w:rsidR="009D2038" w:rsidRPr="00444907" w:rsidRDefault="009D2038" w:rsidP="009D2038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444907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Pr="00444907">
        <w:rPr>
          <w:rFonts w:ascii="Times New Roman" w:eastAsia="Times New Roman" w:hAnsi="Times New Roman" w:cs="Times New Roman"/>
          <w:sz w:val="28"/>
          <w:szCs w:val="28"/>
        </w:rPr>
        <w:t xml:space="preserve">  этап – 2017-2021 годы</w:t>
      </w:r>
    </w:p>
    <w:p w:rsidR="002128B7" w:rsidRDefault="009D2038" w:rsidP="009D2038">
      <w:pPr>
        <w:pStyle w:val="NormalWeb"/>
        <w:spacing w:before="0" w:after="0" w:line="240" w:lineRule="auto"/>
        <w:ind w:firstLine="709"/>
        <w:jc w:val="both"/>
        <w:rPr>
          <w:sz w:val="28"/>
          <w:szCs w:val="28"/>
        </w:rPr>
      </w:pPr>
      <w:r w:rsidRPr="00444907">
        <w:rPr>
          <w:sz w:val="28"/>
          <w:szCs w:val="28"/>
          <w:lang w:val="en-US"/>
        </w:rPr>
        <w:t>II</w:t>
      </w:r>
      <w:r w:rsidRPr="00444907">
        <w:rPr>
          <w:sz w:val="28"/>
          <w:szCs w:val="28"/>
        </w:rPr>
        <w:t xml:space="preserve"> этап – 2022-2026 годы</w:t>
      </w:r>
    </w:p>
    <w:p w:rsidR="009D2038" w:rsidRDefault="009D2038" w:rsidP="009D2038">
      <w:pPr>
        <w:pStyle w:val="NormalWeb"/>
        <w:spacing w:before="0" w:after="0" w:line="240" w:lineRule="auto"/>
        <w:ind w:firstLine="709"/>
        <w:jc w:val="both"/>
        <w:rPr>
          <w:b/>
          <w:sz w:val="28"/>
          <w:szCs w:val="28"/>
        </w:rPr>
      </w:pPr>
    </w:p>
    <w:p w:rsidR="00BC311A" w:rsidRPr="008A201D" w:rsidRDefault="00BC311A" w:rsidP="002128B7">
      <w:pPr>
        <w:pStyle w:val="NormalWeb"/>
        <w:spacing w:before="0" w:after="0" w:line="240" w:lineRule="auto"/>
        <w:ind w:firstLine="709"/>
        <w:jc w:val="both"/>
        <w:rPr>
          <w:b/>
          <w:sz w:val="28"/>
          <w:szCs w:val="28"/>
        </w:rPr>
      </w:pPr>
      <w:r w:rsidRPr="008A201D">
        <w:rPr>
          <w:b/>
          <w:sz w:val="28"/>
          <w:szCs w:val="28"/>
        </w:rPr>
        <w:t xml:space="preserve">2.4. </w:t>
      </w:r>
      <w:r w:rsidR="004C7883">
        <w:rPr>
          <w:b/>
          <w:sz w:val="28"/>
          <w:szCs w:val="28"/>
        </w:rPr>
        <w:t>Целевые и</w:t>
      </w:r>
      <w:r w:rsidR="008A201D" w:rsidRPr="008A201D">
        <w:rPr>
          <w:b/>
          <w:sz w:val="28"/>
          <w:szCs w:val="28"/>
        </w:rPr>
        <w:t>ндикаторы программы</w:t>
      </w:r>
      <w:r w:rsidR="008A201D">
        <w:rPr>
          <w:b/>
          <w:sz w:val="28"/>
          <w:szCs w:val="28"/>
        </w:rPr>
        <w:t xml:space="preserve">. </w:t>
      </w:r>
    </w:p>
    <w:p w:rsidR="00BC311A" w:rsidRDefault="00BC311A" w:rsidP="002128B7">
      <w:pPr>
        <w:pStyle w:val="NormalWeb"/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Индикаторы достижения целей Программы определены согласно статистическим данным, представленным отделами образования, культуры, отделом </w:t>
      </w:r>
      <w:r w:rsidR="009C4674">
        <w:rPr>
          <w:sz w:val="28"/>
          <w:szCs w:val="28"/>
        </w:rPr>
        <w:t xml:space="preserve">территориального развития </w:t>
      </w:r>
      <w:r w:rsidR="000160BD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 xml:space="preserve"> муниципального района</w:t>
      </w:r>
      <w:r w:rsidR="000160BD">
        <w:rPr>
          <w:sz w:val="28"/>
          <w:szCs w:val="28"/>
        </w:rPr>
        <w:t xml:space="preserve"> «Хилокский район»</w:t>
      </w:r>
      <w:r>
        <w:rPr>
          <w:sz w:val="28"/>
          <w:szCs w:val="28"/>
        </w:rPr>
        <w:t>.</w:t>
      </w:r>
    </w:p>
    <w:p w:rsidR="00345761" w:rsidRDefault="00345761" w:rsidP="00345761">
      <w:pPr>
        <w:pStyle w:val="NormalWeb"/>
        <w:spacing w:before="0" w:after="0" w:line="240" w:lineRule="auto"/>
        <w:ind w:firstLine="709"/>
        <w:jc w:val="both"/>
      </w:pPr>
    </w:p>
    <w:tbl>
      <w:tblPr>
        <w:tblW w:w="9889" w:type="dxa"/>
        <w:tblLayout w:type="fixed"/>
        <w:tblLook w:val="0000"/>
      </w:tblPr>
      <w:tblGrid>
        <w:gridCol w:w="4077"/>
        <w:gridCol w:w="1841"/>
        <w:gridCol w:w="1511"/>
        <w:gridCol w:w="1133"/>
        <w:gridCol w:w="1327"/>
      </w:tblGrid>
      <w:tr w:rsidR="00BC311A" w:rsidRPr="00345761" w:rsidTr="007B5BB0">
        <w:tc>
          <w:tcPr>
            <w:tcW w:w="40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311A" w:rsidRPr="00345761" w:rsidRDefault="00345761" w:rsidP="00345761">
            <w:pPr>
              <w:pStyle w:val="NormalWeb"/>
              <w:spacing w:after="0"/>
              <w:jc w:val="center"/>
              <w:rPr>
                <w:b/>
              </w:rPr>
            </w:pPr>
            <w:r>
              <w:rPr>
                <w:b/>
              </w:rPr>
              <w:t>Наименование индикаторов целей п</w:t>
            </w:r>
            <w:r w:rsidR="00BC311A" w:rsidRPr="00345761">
              <w:rPr>
                <w:b/>
              </w:rPr>
              <w:t>рограммы</w:t>
            </w:r>
          </w:p>
        </w:tc>
        <w:tc>
          <w:tcPr>
            <w:tcW w:w="18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311A" w:rsidRPr="00345761" w:rsidRDefault="00345761" w:rsidP="00345761">
            <w:pPr>
              <w:pStyle w:val="NormalWeb"/>
              <w:spacing w:after="0"/>
              <w:jc w:val="center"/>
              <w:rPr>
                <w:b/>
              </w:rPr>
            </w:pPr>
            <w:r>
              <w:rPr>
                <w:b/>
              </w:rPr>
              <w:t>Е</w:t>
            </w:r>
            <w:r w:rsidR="00BC311A" w:rsidRPr="00345761">
              <w:rPr>
                <w:b/>
              </w:rPr>
              <w:t>д. изме</w:t>
            </w:r>
            <w:r>
              <w:rPr>
                <w:b/>
              </w:rPr>
              <w:t>рения  индикаторов целей  п</w:t>
            </w:r>
            <w:r w:rsidR="00BC311A" w:rsidRPr="00345761">
              <w:rPr>
                <w:b/>
              </w:rPr>
              <w:t>рограммы</w:t>
            </w:r>
          </w:p>
        </w:tc>
        <w:tc>
          <w:tcPr>
            <w:tcW w:w="39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311A" w:rsidRPr="00345761" w:rsidRDefault="00345761" w:rsidP="00345761">
            <w:pPr>
              <w:pStyle w:val="NormalWeb"/>
              <w:spacing w:after="0"/>
              <w:jc w:val="center"/>
              <w:rPr>
                <w:b/>
              </w:rPr>
            </w:pPr>
            <w:r>
              <w:rPr>
                <w:b/>
              </w:rPr>
              <w:t>П</w:t>
            </w:r>
            <w:r w:rsidR="00BC311A" w:rsidRPr="00345761">
              <w:rPr>
                <w:b/>
              </w:rPr>
              <w:t>ромежуточные значения индикаторов</w:t>
            </w:r>
          </w:p>
        </w:tc>
      </w:tr>
      <w:tr w:rsidR="00BC311A" w:rsidTr="007B5BB0">
        <w:tc>
          <w:tcPr>
            <w:tcW w:w="40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311A" w:rsidRPr="00345761" w:rsidRDefault="00BC311A" w:rsidP="00345761">
            <w:pPr>
              <w:pStyle w:val="NormalWeb"/>
              <w:spacing w:after="0"/>
              <w:jc w:val="center"/>
              <w:rPr>
                <w:b/>
              </w:rPr>
            </w:pPr>
          </w:p>
        </w:tc>
        <w:tc>
          <w:tcPr>
            <w:tcW w:w="1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311A" w:rsidRPr="00345761" w:rsidRDefault="00BC311A" w:rsidP="00345761">
            <w:pPr>
              <w:pStyle w:val="NormalWeb"/>
              <w:spacing w:after="0"/>
              <w:jc w:val="center"/>
              <w:rPr>
                <w:b/>
              </w:rPr>
            </w:pP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311A" w:rsidRPr="00345761" w:rsidRDefault="00BC311A" w:rsidP="007B5BB0">
            <w:pPr>
              <w:pStyle w:val="NormalWeb"/>
              <w:spacing w:after="0"/>
              <w:jc w:val="center"/>
              <w:rPr>
                <w:b/>
              </w:rPr>
            </w:pPr>
            <w:r w:rsidRPr="00345761">
              <w:rPr>
                <w:b/>
              </w:rPr>
              <w:t>201</w:t>
            </w:r>
            <w:r w:rsidR="007B5BB0">
              <w:rPr>
                <w:b/>
              </w:rPr>
              <w:t>7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311A" w:rsidRPr="00345761" w:rsidRDefault="00BC311A" w:rsidP="007B5BB0">
            <w:pPr>
              <w:pStyle w:val="NormalWeb"/>
              <w:spacing w:after="0"/>
              <w:jc w:val="center"/>
              <w:rPr>
                <w:b/>
              </w:rPr>
            </w:pPr>
            <w:r w:rsidRPr="00345761">
              <w:rPr>
                <w:b/>
              </w:rPr>
              <w:t>202</w:t>
            </w:r>
            <w:r w:rsidR="007B5BB0">
              <w:rPr>
                <w:b/>
              </w:rPr>
              <w:t>1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311A" w:rsidRPr="00345761" w:rsidRDefault="00BC311A" w:rsidP="007B5BB0">
            <w:pPr>
              <w:pStyle w:val="NormalWeb"/>
              <w:spacing w:after="0"/>
              <w:jc w:val="center"/>
              <w:rPr>
                <w:b/>
              </w:rPr>
            </w:pPr>
            <w:r w:rsidRPr="00345761">
              <w:rPr>
                <w:b/>
              </w:rPr>
              <w:t>202</w:t>
            </w:r>
            <w:r w:rsidR="007B5BB0">
              <w:rPr>
                <w:b/>
              </w:rPr>
              <w:t>6</w:t>
            </w:r>
          </w:p>
        </w:tc>
      </w:tr>
      <w:tr w:rsidR="00BC311A" w:rsidTr="007B5BB0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311A" w:rsidRPr="007B5BB0" w:rsidRDefault="00BC311A" w:rsidP="00345761">
            <w:pPr>
              <w:pStyle w:val="NormalWeb"/>
              <w:spacing w:before="0" w:after="0" w:line="240" w:lineRule="auto"/>
              <w:rPr>
                <w:sz w:val="28"/>
                <w:szCs w:val="28"/>
              </w:rPr>
            </w:pPr>
            <w:r w:rsidRPr="007B5BB0">
              <w:rPr>
                <w:sz w:val="28"/>
                <w:szCs w:val="28"/>
              </w:rPr>
              <w:t xml:space="preserve">площадь жилых помещений  введенная в эксплуатацию за </w:t>
            </w:r>
            <w:r w:rsidRPr="007B5BB0">
              <w:rPr>
                <w:sz w:val="28"/>
                <w:szCs w:val="28"/>
              </w:rPr>
              <w:lastRenderedPageBreak/>
              <w:t xml:space="preserve">год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311A" w:rsidRPr="007B5BB0" w:rsidRDefault="00BC311A">
            <w:pPr>
              <w:pStyle w:val="NormalWeb"/>
              <w:spacing w:after="0"/>
              <w:jc w:val="center"/>
              <w:rPr>
                <w:sz w:val="28"/>
                <w:szCs w:val="28"/>
              </w:rPr>
            </w:pPr>
            <w:r w:rsidRPr="007B5BB0">
              <w:rPr>
                <w:sz w:val="28"/>
                <w:szCs w:val="28"/>
              </w:rPr>
              <w:lastRenderedPageBreak/>
              <w:t>м</w:t>
            </w:r>
            <w:r w:rsidRPr="007B5BB0">
              <w:rPr>
                <w:sz w:val="28"/>
                <w:szCs w:val="28"/>
                <w:vertAlign w:val="superscript"/>
              </w:rPr>
              <w:t>2</w:t>
            </w:r>
            <w:r w:rsidR="009C4674">
              <w:rPr>
                <w:sz w:val="28"/>
                <w:szCs w:val="28"/>
                <w:vertAlign w:val="superscript"/>
              </w:rPr>
              <w:t xml:space="preserve"> 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311A" w:rsidRPr="007B5BB0" w:rsidRDefault="00345761">
            <w:pPr>
              <w:pStyle w:val="NormalWeb"/>
              <w:spacing w:after="0"/>
              <w:jc w:val="center"/>
              <w:rPr>
                <w:sz w:val="28"/>
                <w:szCs w:val="28"/>
              </w:rPr>
            </w:pPr>
            <w:r w:rsidRPr="007B5BB0">
              <w:rPr>
                <w:sz w:val="28"/>
                <w:szCs w:val="28"/>
              </w:rPr>
              <w:t>130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311A" w:rsidRPr="007B5BB0" w:rsidRDefault="00D30028">
            <w:pPr>
              <w:pStyle w:val="NormalWeb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345761" w:rsidRPr="007B5BB0">
              <w:rPr>
                <w:sz w:val="28"/>
                <w:szCs w:val="28"/>
              </w:rPr>
              <w:t>50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311A" w:rsidRPr="007B5BB0" w:rsidRDefault="00D30028">
            <w:pPr>
              <w:pStyle w:val="NormalWeb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</w:t>
            </w:r>
            <w:r w:rsidR="00345761" w:rsidRPr="007B5BB0">
              <w:rPr>
                <w:sz w:val="28"/>
                <w:szCs w:val="28"/>
              </w:rPr>
              <w:t>0</w:t>
            </w:r>
          </w:p>
        </w:tc>
      </w:tr>
      <w:tr w:rsidR="00BC311A" w:rsidTr="007B5BB0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311A" w:rsidRPr="007B5BB0" w:rsidRDefault="00BC311A" w:rsidP="00345761">
            <w:pPr>
              <w:pStyle w:val="NormalWeb"/>
              <w:spacing w:before="0" w:after="0" w:line="240" w:lineRule="auto"/>
              <w:rPr>
                <w:sz w:val="28"/>
                <w:szCs w:val="28"/>
              </w:rPr>
            </w:pPr>
            <w:r w:rsidRPr="007B5BB0">
              <w:rPr>
                <w:sz w:val="28"/>
                <w:szCs w:val="28"/>
              </w:rPr>
              <w:lastRenderedPageBreak/>
              <w:t>доля детей  в возрасте  от 1 до 6 лет (включит.) обеспеченных дошкольными  учреждениями (норматив 70 – 85%)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311A" w:rsidRPr="007B5BB0" w:rsidRDefault="00BC311A">
            <w:pPr>
              <w:pStyle w:val="NormalWeb"/>
              <w:spacing w:after="0"/>
              <w:jc w:val="center"/>
              <w:rPr>
                <w:sz w:val="28"/>
                <w:szCs w:val="28"/>
              </w:rPr>
            </w:pPr>
            <w:r w:rsidRPr="007B5BB0">
              <w:rPr>
                <w:sz w:val="28"/>
                <w:szCs w:val="28"/>
              </w:rPr>
              <w:t>%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311A" w:rsidRPr="007B5BB0" w:rsidRDefault="009C4674">
            <w:pPr>
              <w:pStyle w:val="NormalWeb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345761" w:rsidRPr="007B5BB0">
              <w:rPr>
                <w:sz w:val="28"/>
                <w:szCs w:val="28"/>
              </w:rPr>
              <w:t>0</w:t>
            </w:r>
            <w:r w:rsidR="00BC311A" w:rsidRPr="007B5BB0">
              <w:rPr>
                <w:sz w:val="28"/>
                <w:szCs w:val="28"/>
              </w:rPr>
              <w:t>%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311A" w:rsidRPr="007B5BB0" w:rsidRDefault="00BC311A">
            <w:pPr>
              <w:pStyle w:val="NormalWeb"/>
              <w:spacing w:after="0"/>
              <w:jc w:val="center"/>
              <w:rPr>
                <w:sz w:val="28"/>
                <w:szCs w:val="28"/>
              </w:rPr>
            </w:pPr>
            <w:r w:rsidRPr="007B5BB0">
              <w:rPr>
                <w:sz w:val="28"/>
                <w:szCs w:val="28"/>
              </w:rPr>
              <w:t>100%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311A" w:rsidRPr="007B5BB0" w:rsidRDefault="00BC311A">
            <w:pPr>
              <w:pStyle w:val="NormalWeb"/>
              <w:spacing w:after="0"/>
              <w:jc w:val="center"/>
              <w:rPr>
                <w:sz w:val="28"/>
                <w:szCs w:val="28"/>
              </w:rPr>
            </w:pPr>
            <w:r w:rsidRPr="007B5BB0">
              <w:rPr>
                <w:sz w:val="28"/>
                <w:szCs w:val="28"/>
              </w:rPr>
              <w:t>100%</w:t>
            </w:r>
          </w:p>
        </w:tc>
      </w:tr>
      <w:tr w:rsidR="00BC311A" w:rsidTr="007B5BB0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311A" w:rsidRPr="007B5BB0" w:rsidRDefault="00BC311A" w:rsidP="00345761">
            <w:pPr>
              <w:pStyle w:val="NormalWeb"/>
              <w:spacing w:before="0" w:after="0" w:line="240" w:lineRule="auto"/>
              <w:rPr>
                <w:sz w:val="28"/>
                <w:szCs w:val="28"/>
              </w:rPr>
            </w:pPr>
            <w:r w:rsidRPr="007B5BB0">
              <w:rPr>
                <w:sz w:val="28"/>
                <w:szCs w:val="28"/>
              </w:rPr>
              <w:t>доля детей школьного возраста обеспеченных  ученическими местами в школе в одну смену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311A" w:rsidRPr="007B5BB0" w:rsidRDefault="00BC311A">
            <w:pPr>
              <w:pStyle w:val="NormalWeb"/>
              <w:spacing w:after="0"/>
              <w:jc w:val="center"/>
              <w:rPr>
                <w:sz w:val="28"/>
                <w:szCs w:val="28"/>
              </w:rPr>
            </w:pPr>
            <w:r w:rsidRPr="007B5BB0">
              <w:rPr>
                <w:sz w:val="28"/>
                <w:szCs w:val="28"/>
              </w:rPr>
              <w:t>%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311A" w:rsidRPr="007B5BB0" w:rsidRDefault="00345761">
            <w:pPr>
              <w:pStyle w:val="NormalWeb"/>
              <w:spacing w:after="0"/>
              <w:jc w:val="center"/>
              <w:rPr>
                <w:sz w:val="28"/>
                <w:szCs w:val="28"/>
              </w:rPr>
            </w:pPr>
            <w:r w:rsidRPr="007B5BB0">
              <w:rPr>
                <w:sz w:val="28"/>
                <w:szCs w:val="28"/>
              </w:rPr>
              <w:t>90</w:t>
            </w:r>
            <w:r w:rsidR="00BC311A" w:rsidRPr="007B5BB0">
              <w:rPr>
                <w:sz w:val="28"/>
                <w:szCs w:val="28"/>
              </w:rPr>
              <w:t>%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311A" w:rsidRPr="007B5BB0" w:rsidRDefault="00BC311A">
            <w:pPr>
              <w:pStyle w:val="NormalWeb"/>
              <w:spacing w:after="0"/>
              <w:jc w:val="center"/>
              <w:rPr>
                <w:sz w:val="28"/>
                <w:szCs w:val="28"/>
              </w:rPr>
            </w:pPr>
            <w:r w:rsidRPr="007B5BB0">
              <w:rPr>
                <w:sz w:val="28"/>
                <w:szCs w:val="28"/>
              </w:rPr>
              <w:t>100%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311A" w:rsidRPr="007B5BB0" w:rsidRDefault="00BC311A">
            <w:pPr>
              <w:pStyle w:val="NormalWeb"/>
              <w:spacing w:after="0"/>
              <w:jc w:val="center"/>
              <w:rPr>
                <w:sz w:val="28"/>
                <w:szCs w:val="28"/>
              </w:rPr>
            </w:pPr>
            <w:r w:rsidRPr="007B5BB0">
              <w:rPr>
                <w:sz w:val="28"/>
                <w:szCs w:val="28"/>
              </w:rPr>
              <w:t>100%</w:t>
            </w:r>
          </w:p>
        </w:tc>
      </w:tr>
      <w:tr w:rsidR="00BC311A" w:rsidTr="007B5BB0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311A" w:rsidRPr="007B5BB0" w:rsidRDefault="00BC311A" w:rsidP="007B5BB0">
            <w:pPr>
              <w:pStyle w:val="NormalWeb"/>
              <w:spacing w:before="0" w:after="0" w:line="240" w:lineRule="auto"/>
              <w:rPr>
                <w:sz w:val="28"/>
                <w:szCs w:val="28"/>
              </w:rPr>
            </w:pPr>
            <w:r w:rsidRPr="007B5BB0">
              <w:rPr>
                <w:sz w:val="28"/>
                <w:szCs w:val="28"/>
              </w:rPr>
              <w:t>вместимость   клубов, библиотек, учреждений дополнит</w:t>
            </w:r>
            <w:r w:rsidR="007B5BB0" w:rsidRPr="007B5BB0">
              <w:rPr>
                <w:sz w:val="28"/>
                <w:szCs w:val="28"/>
              </w:rPr>
              <w:t>ельного образования  (норматив 230</w:t>
            </w:r>
            <w:r w:rsidRPr="007B5BB0">
              <w:rPr>
                <w:sz w:val="28"/>
                <w:szCs w:val="28"/>
              </w:rPr>
              <w:t xml:space="preserve"> на 1000 жит.)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311A" w:rsidRPr="007B5BB0" w:rsidRDefault="00BC311A">
            <w:pPr>
              <w:pStyle w:val="NormalWeb"/>
              <w:spacing w:after="0"/>
              <w:jc w:val="center"/>
              <w:rPr>
                <w:sz w:val="28"/>
                <w:szCs w:val="28"/>
              </w:rPr>
            </w:pPr>
            <w:r w:rsidRPr="007B5BB0">
              <w:rPr>
                <w:sz w:val="28"/>
                <w:szCs w:val="28"/>
              </w:rPr>
              <w:t>кол-во мест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311A" w:rsidRPr="007B5BB0" w:rsidRDefault="00811F23" w:rsidP="00811F23">
            <w:pPr>
              <w:pStyle w:val="NormalWeb"/>
              <w:spacing w:after="0"/>
              <w:jc w:val="center"/>
              <w:rPr>
                <w:sz w:val="28"/>
                <w:szCs w:val="28"/>
              </w:rPr>
            </w:pPr>
            <w:r w:rsidRPr="007B5BB0">
              <w:rPr>
                <w:sz w:val="28"/>
                <w:szCs w:val="28"/>
              </w:rPr>
              <w:t>90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311A" w:rsidRPr="007B5BB0" w:rsidRDefault="00521198">
            <w:pPr>
              <w:pStyle w:val="NormalWeb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5554D3" w:rsidRPr="007B5BB0">
              <w:rPr>
                <w:sz w:val="28"/>
                <w:szCs w:val="28"/>
              </w:rPr>
              <w:t>50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311A" w:rsidRPr="007B5BB0" w:rsidRDefault="00521198">
            <w:pPr>
              <w:pStyle w:val="NormalWeb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</w:tr>
      <w:tr w:rsidR="009C4674" w:rsidTr="007B5BB0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4674" w:rsidRDefault="009C4674" w:rsidP="007B5BB0">
            <w:pPr>
              <w:pStyle w:val="NormalWeb"/>
              <w:spacing w:before="0"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спортивные залы</w:t>
            </w:r>
          </w:p>
          <w:p w:rsidR="009C4674" w:rsidRPr="007B5BB0" w:rsidRDefault="009C4674" w:rsidP="009C4674">
            <w:pPr>
              <w:pStyle w:val="NormalWeb"/>
              <w:spacing w:before="0"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(норматив 60-80 кв.м. площади пола зала на 1000 жителей)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4674" w:rsidRPr="007B5BB0" w:rsidRDefault="009C4674">
            <w:pPr>
              <w:pStyle w:val="NormalWeb"/>
              <w:spacing w:after="0"/>
              <w:jc w:val="center"/>
              <w:rPr>
                <w:sz w:val="28"/>
                <w:szCs w:val="28"/>
              </w:rPr>
            </w:pPr>
            <w:r w:rsidRPr="007B5BB0">
              <w:rPr>
                <w:sz w:val="28"/>
                <w:szCs w:val="28"/>
              </w:rPr>
              <w:t>м</w:t>
            </w:r>
            <w:r w:rsidRPr="007B5BB0">
              <w:rPr>
                <w:sz w:val="28"/>
                <w:szCs w:val="28"/>
                <w:vertAlign w:val="superscript"/>
              </w:rPr>
              <w:t>2</w:t>
            </w:r>
            <w:r>
              <w:rPr>
                <w:sz w:val="28"/>
                <w:szCs w:val="28"/>
                <w:vertAlign w:val="superscript"/>
              </w:rPr>
              <w:t xml:space="preserve"> 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4674" w:rsidRPr="007B5BB0" w:rsidRDefault="009C4674" w:rsidP="00811F23">
            <w:pPr>
              <w:pStyle w:val="NormalWeb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4674" w:rsidRDefault="009C4674">
            <w:pPr>
              <w:pStyle w:val="NormalWeb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4674" w:rsidRDefault="009C4674">
            <w:pPr>
              <w:pStyle w:val="NormalWeb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280</w:t>
            </w:r>
          </w:p>
        </w:tc>
      </w:tr>
      <w:tr w:rsidR="00811F23" w:rsidTr="007B5BB0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1F23" w:rsidRDefault="005334AB" w:rsidP="00345761">
            <w:pPr>
              <w:pStyle w:val="NormalWeb"/>
              <w:spacing w:before="0"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811F23" w:rsidRPr="007B5BB0">
              <w:rPr>
                <w:sz w:val="28"/>
                <w:szCs w:val="28"/>
              </w:rPr>
              <w:t>редприятия бытового обслуживания (мастерские по ремонту одежды и обуви, парикмахерские)</w:t>
            </w:r>
          </w:p>
          <w:p w:rsidR="009C4674" w:rsidRDefault="005334AB" w:rsidP="00345761">
            <w:pPr>
              <w:pStyle w:val="NormalWeb"/>
              <w:spacing w:before="0"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(норматив 4 раб. места на </w:t>
            </w:r>
          </w:p>
          <w:p w:rsidR="005334AB" w:rsidRPr="007B5BB0" w:rsidRDefault="005334AB" w:rsidP="00345761">
            <w:pPr>
              <w:pStyle w:val="NormalWeb"/>
              <w:spacing w:before="0"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1000 жителей) 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4674" w:rsidRDefault="005334AB">
            <w:pPr>
              <w:pStyle w:val="NormalWeb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кол-во </w:t>
            </w:r>
          </w:p>
          <w:p w:rsidR="00811F23" w:rsidRPr="007B5BB0" w:rsidRDefault="009C4674">
            <w:pPr>
              <w:pStyle w:val="NormalWeb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раб. </w:t>
            </w:r>
            <w:r w:rsidR="005334AB">
              <w:rPr>
                <w:sz w:val="28"/>
                <w:szCs w:val="28"/>
              </w:rPr>
              <w:t>мест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1F23" w:rsidRPr="007B5BB0" w:rsidRDefault="005334AB">
            <w:pPr>
              <w:pStyle w:val="NormalWeb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1F23" w:rsidRPr="007B5BB0" w:rsidRDefault="005334AB">
            <w:pPr>
              <w:pStyle w:val="NormalWeb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1F23" w:rsidRPr="007B5BB0" w:rsidRDefault="005334AB">
            <w:pPr>
              <w:pStyle w:val="NormalWeb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</w:tr>
    </w:tbl>
    <w:p w:rsidR="00C22ED0" w:rsidRDefault="00C22ED0">
      <w:pPr>
        <w:pStyle w:val="NormalWeb"/>
        <w:jc w:val="both"/>
        <w:rPr>
          <w:b/>
          <w:sz w:val="28"/>
          <w:szCs w:val="28"/>
        </w:rPr>
      </w:pPr>
    </w:p>
    <w:p w:rsidR="009054E3" w:rsidRDefault="00FD3014">
      <w:pPr>
        <w:pStyle w:val="NormalWeb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0740C9" w:rsidRDefault="000740C9">
      <w:pPr>
        <w:pStyle w:val="NormalWeb"/>
        <w:jc w:val="both"/>
        <w:rPr>
          <w:b/>
          <w:sz w:val="28"/>
          <w:szCs w:val="28"/>
        </w:rPr>
      </w:pPr>
    </w:p>
    <w:p w:rsidR="000740C9" w:rsidRDefault="000740C9">
      <w:pPr>
        <w:pStyle w:val="NormalWeb"/>
        <w:jc w:val="both"/>
        <w:rPr>
          <w:b/>
          <w:sz w:val="28"/>
          <w:szCs w:val="28"/>
        </w:rPr>
      </w:pPr>
    </w:p>
    <w:p w:rsidR="000740C9" w:rsidRDefault="000740C9">
      <w:pPr>
        <w:pStyle w:val="NormalWeb"/>
        <w:jc w:val="both"/>
        <w:rPr>
          <w:b/>
          <w:sz w:val="28"/>
          <w:szCs w:val="28"/>
        </w:rPr>
      </w:pPr>
    </w:p>
    <w:p w:rsidR="000740C9" w:rsidRDefault="000740C9">
      <w:pPr>
        <w:pStyle w:val="NormalWeb"/>
        <w:jc w:val="both"/>
        <w:rPr>
          <w:b/>
          <w:sz w:val="28"/>
          <w:szCs w:val="28"/>
        </w:rPr>
      </w:pPr>
    </w:p>
    <w:p w:rsidR="000740C9" w:rsidRDefault="000740C9">
      <w:pPr>
        <w:pStyle w:val="NormalWeb"/>
        <w:jc w:val="both"/>
        <w:rPr>
          <w:b/>
          <w:sz w:val="28"/>
          <w:szCs w:val="28"/>
        </w:rPr>
      </w:pPr>
    </w:p>
    <w:p w:rsidR="000740C9" w:rsidRDefault="000740C9">
      <w:pPr>
        <w:pStyle w:val="NormalWeb"/>
        <w:jc w:val="both"/>
        <w:rPr>
          <w:b/>
          <w:sz w:val="28"/>
          <w:szCs w:val="28"/>
        </w:rPr>
      </w:pPr>
    </w:p>
    <w:p w:rsidR="000740C9" w:rsidRDefault="000740C9">
      <w:pPr>
        <w:pStyle w:val="NormalWeb"/>
        <w:jc w:val="both"/>
        <w:rPr>
          <w:b/>
          <w:sz w:val="28"/>
          <w:szCs w:val="28"/>
        </w:rPr>
      </w:pPr>
    </w:p>
    <w:p w:rsidR="000740C9" w:rsidRDefault="000740C9">
      <w:pPr>
        <w:pStyle w:val="NormalWeb"/>
        <w:jc w:val="both"/>
        <w:rPr>
          <w:b/>
          <w:sz w:val="28"/>
          <w:szCs w:val="28"/>
        </w:rPr>
      </w:pPr>
    </w:p>
    <w:p w:rsidR="000740C9" w:rsidRDefault="000740C9">
      <w:pPr>
        <w:pStyle w:val="NormalWeb"/>
        <w:jc w:val="both"/>
        <w:rPr>
          <w:b/>
          <w:sz w:val="28"/>
          <w:szCs w:val="28"/>
        </w:rPr>
      </w:pPr>
    </w:p>
    <w:p w:rsidR="000740C9" w:rsidRDefault="000740C9">
      <w:pPr>
        <w:pStyle w:val="NormalWeb"/>
        <w:jc w:val="both"/>
        <w:rPr>
          <w:b/>
          <w:sz w:val="28"/>
          <w:szCs w:val="28"/>
        </w:rPr>
      </w:pPr>
    </w:p>
    <w:p w:rsidR="000740C9" w:rsidRDefault="000740C9">
      <w:pPr>
        <w:pStyle w:val="NormalWeb"/>
        <w:jc w:val="both"/>
        <w:rPr>
          <w:b/>
          <w:sz w:val="28"/>
          <w:szCs w:val="28"/>
        </w:rPr>
      </w:pPr>
    </w:p>
    <w:p w:rsidR="000740C9" w:rsidRDefault="000740C9">
      <w:pPr>
        <w:pStyle w:val="NormalWeb"/>
        <w:jc w:val="both"/>
        <w:rPr>
          <w:b/>
          <w:sz w:val="28"/>
          <w:szCs w:val="28"/>
        </w:rPr>
      </w:pPr>
    </w:p>
    <w:p w:rsidR="000740C9" w:rsidRDefault="000740C9">
      <w:pPr>
        <w:pStyle w:val="NormalWeb"/>
        <w:jc w:val="both"/>
        <w:rPr>
          <w:b/>
          <w:sz w:val="28"/>
          <w:szCs w:val="28"/>
        </w:rPr>
      </w:pPr>
    </w:p>
    <w:p w:rsidR="000740C9" w:rsidRDefault="000740C9">
      <w:pPr>
        <w:pStyle w:val="NormalWeb"/>
        <w:jc w:val="both"/>
        <w:rPr>
          <w:b/>
          <w:sz w:val="28"/>
          <w:szCs w:val="28"/>
        </w:rPr>
      </w:pPr>
    </w:p>
    <w:p w:rsidR="009054E3" w:rsidRDefault="009054E3">
      <w:pPr>
        <w:pStyle w:val="NormalWeb"/>
        <w:jc w:val="both"/>
        <w:rPr>
          <w:b/>
          <w:sz w:val="28"/>
          <w:szCs w:val="28"/>
        </w:rPr>
      </w:pPr>
    </w:p>
    <w:p w:rsidR="00D00A9D" w:rsidRDefault="00D00A9D">
      <w:pPr>
        <w:pStyle w:val="NormalWeb"/>
        <w:jc w:val="both"/>
        <w:rPr>
          <w:b/>
          <w:sz w:val="28"/>
          <w:szCs w:val="28"/>
        </w:rPr>
      </w:pPr>
    </w:p>
    <w:p w:rsidR="00BC311A" w:rsidRDefault="00BC311A" w:rsidP="003B0CDD">
      <w:pPr>
        <w:pStyle w:val="NormalWeb"/>
        <w:spacing w:before="0" w:after="0" w:line="240" w:lineRule="auto"/>
        <w:ind w:firstLine="708"/>
        <w:jc w:val="both"/>
        <w:rPr>
          <w:b/>
          <w:sz w:val="28"/>
          <w:szCs w:val="28"/>
        </w:rPr>
      </w:pPr>
      <w:r w:rsidRPr="009054E3">
        <w:rPr>
          <w:b/>
          <w:sz w:val="28"/>
          <w:szCs w:val="28"/>
        </w:rPr>
        <w:lastRenderedPageBreak/>
        <w:t xml:space="preserve">2.5.  </w:t>
      </w:r>
      <w:r w:rsidR="009054E3" w:rsidRPr="009054E3">
        <w:rPr>
          <w:b/>
          <w:sz w:val="28"/>
          <w:szCs w:val="28"/>
        </w:rPr>
        <w:t>Основные мероприятия программы</w:t>
      </w:r>
      <w:r w:rsidR="009054E3">
        <w:rPr>
          <w:b/>
          <w:sz w:val="28"/>
          <w:szCs w:val="28"/>
        </w:rPr>
        <w:t xml:space="preserve">. </w:t>
      </w:r>
    </w:p>
    <w:p w:rsidR="00E128DC" w:rsidRDefault="00E128DC" w:rsidP="00E128DC">
      <w:pPr>
        <w:pStyle w:val="NormalWeb"/>
        <w:spacing w:before="0" w:after="0" w:line="240" w:lineRule="auto"/>
        <w:rPr>
          <w:b/>
          <w:sz w:val="28"/>
          <w:szCs w:val="28"/>
        </w:rPr>
      </w:pPr>
    </w:p>
    <w:p w:rsidR="0060655B" w:rsidRDefault="0060655B" w:rsidP="00E128DC">
      <w:pPr>
        <w:pStyle w:val="NormalWeb"/>
        <w:spacing w:before="0"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2017 год </w:t>
      </w:r>
    </w:p>
    <w:p w:rsidR="003568EA" w:rsidRDefault="003568EA" w:rsidP="00E128DC">
      <w:pPr>
        <w:pStyle w:val="NormalWeb"/>
        <w:spacing w:before="0" w:after="0" w:line="240" w:lineRule="auto"/>
        <w:rPr>
          <w:b/>
          <w:sz w:val="28"/>
          <w:szCs w:val="28"/>
        </w:rPr>
      </w:pPr>
    </w:p>
    <w:tbl>
      <w:tblPr>
        <w:tblW w:w="9889" w:type="dxa"/>
        <w:tblLayout w:type="fixed"/>
        <w:tblLook w:val="0000"/>
      </w:tblPr>
      <w:tblGrid>
        <w:gridCol w:w="391"/>
        <w:gridCol w:w="2269"/>
        <w:gridCol w:w="1511"/>
        <w:gridCol w:w="332"/>
        <w:gridCol w:w="1417"/>
        <w:gridCol w:w="1134"/>
        <w:gridCol w:w="1377"/>
        <w:gridCol w:w="1458"/>
      </w:tblGrid>
      <w:tr w:rsidR="00BC311A" w:rsidTr="009054E3">
        <w:tc>
          <w:tcPr>
            <w:tcW w:w="3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311A" w:rsidRPr="0060655B" w:rsidRDefault="00BC311A" w:rsidP="00E128DC">
            <w:pPr>
              <w:pStyle w:val="NormalWeb"/>
              <w:spacing w:before="0" w:after="0" w:line="240" w:lineRule="auto"/>
              <w:jc w:val="center"/>
              <w:rPr>
                <w:b/>
              </w:rPr>
            </w:pPr>
            <w:r w:rsidRPr="0060655B">
              <w:rPr>
                <w:b/>
              </w:rPr>
              <w:t>№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311A" w:rsidRPr="0060655B" w:rsidRDefault="00BC311A" w:rsidP="00E128DC">
            <w:pPr>
              <w:pStyle w:val="NormalWeb"/>
              <w:spacing w:before="0" w:after="0" w:line="240" w:lineRule="auto"/>
              <w:jc w:val="center"/>
              <w:rPr>
                <w:b/>
              </w:rPr>
            </w:pPr>
            <w:r w:rsidRPr="0060655B">
              <w:rPr>
                <w:b/>
              </w:rPr>
              <w:t>Наименование мероприятия</w:t>
            </w:r>
          </w:p>
        </w:tc>
        <w:tc>
          <w:tcPr>
            <w:tcW w:w="15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311A" w:rsidRPr="0060655B" w:rsidRDefault="0060655B" w:rsidP="00E128DC">
            <w:pPr>
              <w:pStyle w:val="NormalWeb"/>
              <w:spacing w:before="0" w:after="0" w:line="240" w:lineRule="auto"/>
              <w:jc w:val="center"/>
              <w:rPr>
                <w:b/>
              </w:rPr>
            </w:pPr>
            <w:r w:rsidRPr="0060655B">
              <w:rPr>
                <w:b/>
              </w:rPr>
              <w:t>С</w:t>
            </w:r>
            <w:r w:rsidR="00BC311A" w:rsidRPr="0060655B">
              <w:rPr>
                <w:b/>
              </w:rPr>
              <w:t>умма</w:t>
            </w:r>
            <w:r>
              <w:rPr>
                <w:b/>
              </w:rPr>
              <w:t>, тыс. руб.</w:t>
            </w:r>
          </w:p>
        </w:tc>
        <w:tc>
          <w:tcPr>
            <w:tcW w:w="5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311A" w:rsidRPr="0060655B" w:rsidRDefault="0060655B" w:rsidP="00E128DC">
            <w:pPr>
              <w:pStyle w:val="NormalWeb"/>
              <w:spacing w:before="0" w:after="0" w:line="240" w:lineRule="auto"/>
              <w:jc w:val="center"/>
              <w:rPr>
                <w:b/>
              </w:rPr>
            </w:pPr>
            <w:r>
              <w:rPr>
                <w:b/>
              </w:rPr>
              <w:t>И</w:t>
            </w:r>
            <w:r w:rsidR="00BC311A" w:rsidRPr="0060655B">
              <w:rPr>
                <w:b/>
              </w:rPr>
              <w:t>сточники финансирования</w:t>
            </w:r>
          </w:p>
        </w:tc>
      </w:tr>
      <w:tr w:rsidR="00BC311A" w:rsidTr="00E128DC">
        <w:tc>
          <w:tcPr>
            <w:tcW w:w="3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311A" w:rsidRPr="0060655B" w:rsidRDefault="00BC311A" w:rsidP="00E128DC">
            <w:pPr>
              <w:pStyle w:val="NormalWeb"/>
              <w:spacing w:before="0" w:after="0" w:line="240" w:lineRule="auto"/>
              <w:jc w:val="center"/>
              <w:rPr>
                <w:b/>
                <w:u w:val="single"/>
              </w:rPr>
            </w:pPr>
          </w:p>
        </w:tc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311A" w:rsidRPr="0060655B" w:rsidRDefault="00BC311A" w:rsidP="00E128DC">
            <w:pPr>
              <w:pStyle w:val="NormalWeb"/>
              <w:spacing w:before="0" w:after="0" w:line="240" w:lineRule="auto"/>
              <w:jc w:val="center"/>
              <w:rPr>
                <w:b/>
              </w:rPr>
            </w:pPr>
          </w:p>
        </w:tc>
        <w:tc>
          <w:tcPr>
            <w:tcW w:w="15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311A" w:rsidRPr="0060655B" w:rsidRDefault="00BC311A" w:rsidP="00E128DC">
            <w:pPr>
              <w:pStyle w:val="NormalWeb"/>
              <w:spacing w:before="0" w:after="0" w:line="240" w:lineRule="auto"/>
              <w:jc w:val="center"/>
              <w:rPr>
                <w:b/>
              </w:rPr>
            </w:pPr>
          </w:p>
        </w:tc>
        <w:tc>
          <w:tcPr>
            <w:tcW w:w="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311A" w:rsidRPr="0060655B" w:rsidRDefault="00BC311A" w:rsidP="00E128DC">
            <w:pPr>
              <w:pStyle w:val="NormalWeb"/>
              <w:spacing w:before="0" w:after="0" w:line="240" w:lineRule="auto"/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311A" w:rsidRPr="0060655B" w:rsidRDefault="0060655B" w:rsidP="00E128DC">
            <w:pPr>
              <w:pStyle w:val="NormalWeb"/>
              <w:spacing w:before="0"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краевой </w:t>
            </w:r>
            <w:r w:rsidR="00BC311A" w:rsidRPr="0060655B">
              <w:rPr>
                <w:b/>
              </w:rPr>
              <w:t xml:space="preserve">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311A" w:rsidRPr="0060655B" w:rsidRDefault="00BC311A" w:rsidP="00E128DC">
            <w:pPr>
              <w:pStyle w:val="NormalWeb"/>
              <w:spacing w:before="0" w:after="0" w:line="240" w:lineRule="auto"/>
              <w:jc w:val="center"/>
              <w:rPr>
                <w:b/>
              </w:rPr>
            </w:pPr>
            <w:r w:rsidRPr="0060655B">
              <w:rPr>
                <w:b/>
              </w:rPr>
              <w:t>бюджет района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311A" w:rsidRPr="0060655B" w:rsidRDefault="00BC311A" w:rsidP="00E128DC">
            <w:pPr>
              <w:pStyle w:val="NormalWeb"/>
              <w:spacing w:before="0" w:after="0" w:line="240" w:lineRule="auto"/>
              <w:jc w:val="center"/>
              <w:rPr>
                <w:b/>
              </w:rPr>
            </w:pPr>
            <w:r w:rsidRPr="0060655B">
              <w:rPr>
                <w:b/>
              </w:rPr>
              <w:t xml:space="preserve">бюджет  </w:t>
            </w:r>
            <w:r w:rsidR="0060655B">
              <w:rPr>
                <w:b/>
              </w:rPr>
              <w:t xml:space="preserve">сельского </w:t>
            </w:r>
            <w:r w:rsidRPr="0060655B">
              <w:rPr>
                <w:b/>
              </w:rPr>
              <w:t>поселения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311A" w:rsidRPr="0060655B" w:rsidRDefault="0060655B" w:rsidP="00E128DC">
            <w:pPr>
              <w:pStyle w:val="NormalWeb"/>
              <w:spacing w:before="0" w:after="0" w:line="240" w:lineRule="auto"/>
              <w:jc w:val="center"/>
              <w:rPr>
                <w:b/>
              </w:rPr>
            </w:pPr>
            <w:r>
              <w:rPr>
                <w:b/>
              </w:rPr>
              <w:t>в</w:t>
            </w:r>
            <w:r w:rsidR="00BC311A" w:rsidRPr="0060655B">
              <w:rPr>
                <w:b/>
              </w:rPr>
              <w:t>небюджет</w:t>
            </w:r>
            <w:r>
              <w:rPr>
                <w:b/>
              </w:rPr>
              <w:t xml:space="preserve">ные </w:t>
            </w:r>
            <w:r w:rsidR="00BC311A" w:rsidRPr="0060655B">
              <w:rPr>
                <w:b/>
              </w:rPr>
              <w:t xml:space="preserve"> средства</w:t>
            </w:r>
          </w:p>
        </w:tc>
      </w:tr>
      <w:tr w:rsidR="00BC311A" w:rsidTr="00E128DC"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311A" w:rsidRDefault="00BC311A" w:rsidP="00E128DC">
            <w:pPr>
              <w:pStyle w:val="NormalWeb"/>
              <w:spacing w:before="0" w:after="0" w:line="240" w:lineRule="auto"/>
              <w:jc w:val="both"/>
            </w:pPr>
            <w:r>
              <w:t>1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311A" w:rsidRDefault="00BC311A" w:rsidP="00E128DC">
            <w:pPr>
              <w:pStyle w:val="NormalWeb"/>
              <w:spacing w:before="0" w:after="0" w:line="240" w:lineRule="auto"/>
            </w:pPr>
            <w:r>
              <w:t xml:space="preserve">Подготовка  проекта межевания  земельного участка </w:t>
            </w:r>
            <w:r w:rsidR="00E128DC">
              <w:t xml:space="preserve">по </w:t>
            </w:r>
            <w:r w:rsidR="00985BB1">
              <w:t>ул</w:t>
            </w:r>
            <w:r w:rsidR="00E128DC">
              <w:t>.</w:t>
            </w:r>
            <w:r w:rsidR="00985BB1">
              <w:t xml:space="preserve"> </w:t>
            </w:r>
            <w:r w:rsidR="00E128DC">
              <w:t>Октябрьская в с. Линёво Озеро для ИЖС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311A" w:rsidRDefault="00E128DC" w:rsidP="00E128DC">
            <w:pPr>
              <w:pStyle w:val="NormalWeb"/>
              <w:spacing w:before="0" w:after="0" w:line="240" w:lineRule="auto"/>
              <w:jc w:val="center"/>
            </w:pPr>
            <w:r>
              <w:t>10,0</w:t>
            </w:r>
          </w:p>
        </w:tc>
        <w:tc>
          <w:tcPr>
            <w:tcW w:w="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311A" w:rsidRDefault="00BC311A" w:rsidP="00E128DC">
            <w:pPr>
              <w:pStyle w:val="NormalWeb"/>
              <w:spacing w:before="0" w:after="0" w:line="240" w:lineRule="auto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311A" w:rsidRDefault="00BC311A" w:rsidP="00E128DC">
            <w:pPr>
              <w:pStyle w:val="NormalWeb"/>
              <w:spacing w:before="0"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311A" w:rsidRDefault="00BC311A" w:rsidP="00E128DC">
            <w:pPr>
              <w:pStyle w:val="NormalWeb"/>
              <w:spacing w:before="0" w:after="0" w:line="240" w:lineRule="auto"/>
              <w:jc w:val="center"/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311A" w:rsidRDefault="00E128DC" w:rsidP="00E128DC">
            <w:pPr>
              <w:pStyle w:val="NormalWeb"/>
              <w:spacing w:before="0" w:after="0" w:line="240" w:lineRule="auto"/>
              <w:jc w:val="center"/>
            </w:pPr>
            <w:r>
              <w:t>10,0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311A" w:rsidRDefault="00BC311A" w:rsidP="00E128DC">
            <w:pPr>
              <w:pStyle w:val="NormalWeb"/>
              <w:spacing w:before="0" w:after="0" w:line="240" w:lineRule="auto"/>
              <w:jc w:val="center"/>
            </w:pPr>
          </w:p>
        </w:tc>
      </w:tr>
      <w:tr w:rsidR="00E128DC" w:rsidTr="00E128DC"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8DC" w:rsidRDefault="00E128DC" w:rsidP="00E128DC">
            <w:pPr>
              <w:pStyle w:val="NormalWeb"/>
              <w:spacing w:before="0" w:after="0" w:line="240" w:lineRule="auto"/>
              <w:jc w:val="both"/>
            </w:pPr>
            <w:r>
              <w:t>2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8DC" w:rsidRDefault="00E128DC" w:rsidP="00E128DC">
            <w:pPr>
              <w:pStyle w:val="NormalWeb"/>
              <w:spacing w:before="0" w:after="0" w:line="240" w:lineRule="auto"/>
            </w:pPr>
            <w:r>
              <w:t xml:space="preserve">Подготовка  проекта межевания  земельного участка по ул. Мира в </w:t>
            </w:r>
          </w:p>
          <w:p w:rsidR="00E128DC" w:rsidRDefault="00E128DC" w:rsidP="00E128DC">
            <w:pPr>
              <w:pStyle w:val="NormalWeb"/>
              <w:spacing w:before="0" w:after="0" w:line="240" w:lineRule="auto"/>
            </w:pPr>
            <w:r>
              <w:t>с. Линёво Озеро для ИЖС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8DC" w:rsidRDefault="00E128DC" w:rsidP="00E128DC">
            <w:pPr>
              <w:pStyle w:val="NormalWeb"/>
              <w:spacing w:before="0" w:after="0" w:line="240" w:lineRule="auto"/>
              <w:jc w:val="center"/>
            </w:pPr>
            <w:r>
              <w:t>8,0</w:t>
            </w:r>
          </w:p>
        </w:tc>
        <w:tc>
          <w:tcPr>
            <w:tcW w:w="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8DC" w:rsidRDefault="00E128DC" w:rsidP="00E128DC">
            <w:pPr>
              <w:pStyle w:val="NormalWeb"/>
              <w:spacing w:before="0" w:after="0" w:line="240" w:lineRule="auto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8DC" w:rsidRDefault="00E128DC" w:rsidP="00E128DC">
            <w:pPr>
              <w:pStyle w:val="NormalWeb"/>
              <w:spacing w:before="0"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8DC" w:rsidRDefault="00E128DC" w:rsidP="00E128DC">
            <w:pPr>
              <w:pStyle w:val="NormalWeb"/>
              <w:spacing w:before="0" w:after="0" w:line="240" w:lineRule="auto"/>
              <w:jc w:val="center"/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8DC" w:rsidRDefault="00E128DC" w:rsidP="00E128DC">
            <w:pPr>
              <w:pStyle w:val="NormalWeb"/>
              <w:spacing w:before="0" w:after="0" w:line="240" w:lineRule="auto"/>
              <w:jc w:val="center"/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8DC" w:rsidRDefault="00E128DC" w:rsidP="00E128DC">
            <w:pPr>
              <w:pStyle w:val="NormalWeb"/>
              <w:spacing w:before="0" w:after="0" w:line="240" w:lineRule="auto"/>
              <w:jc w:val="center"/>
            </w:pPr>
            <w:r>
              <w:t>8,0</w:t>
            </w:r>
          </w:p>
        </w:tc>
      </w:tr>
      <w:tr w:rsidR="003568EA" w:rsidTr="00E128DC"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68EA" w:rsidRDefault="003568EA" w:rsidP="00E128DC">
            <w:pPr>
              <w:pStyle w:val="NormalWeb"/>
              <w:spacing w:before="0" w:after="0" w:line="240" w:lineRule="auto"/>
              <w:jc w:val="both"/>
            </w:pPr>
            <w:r>
              <w:t>3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68EA" w:rsidRDefault="003568EA" w:rsidP="0029617C">
            <w:pPr>
              <w:pStyle w:val="NormalWeb"/>
              <w:spacing w:before="0" w:after="0" w:line="240" w:lineRule="auto"/>
            </w:pPr>
            <w:r>
              <w:t xml:space="preserve">Подготовка  проекта межевания  земельного участка по ул. Профсоюзная в </w:t>
            </w:r>
          </w:p>
          <w:p w:rsidR="003568EA" w:rsidRDefault="003568EA" w:rsidP="0029617C">
            <w:pPr>
              <w:pStyle w:val="NormalWeb"/>
              <w:spacing w:before="0" w:after="0" w:line="240" w:lineRule="auto"/>
            </w:pPr>
            <w:r>
              <w:t>с. Линёво Озеро для ИЖС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68EA" w:rsidRDefault="003568EA" w:rsidP="0029617C">
            <w:pPr>
              <w:pStyle w:val="NormalWeb"/>
              <w:spacing w:before="0" w:after="0" w:line="240" w:lineRule="auto"/>
              <w:jc w:val="center"/>
            </w:pPr>
            <w:r>
              <w:t>8,0</w:t>
            </w:r>
          </w:p>
        </w:tc>
        <w:tc>
          <w:tcPr>
            <w:tcW w:w="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68EA" w:rsidRDefault="003568EA" w:rsidP="0029617C">
            <w:pPr>
              <w:pStyle w:val="NormalWeb"/>
              <w:spacing w:before="0" w:after="0" w:line="240" w:lineRule="auto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68EA" w:rsidRDefault="003568EA" w:rsidP="0029617C">
            <w:pPr>
              <w:pStyle w:val="NormalWeb"/>
              <w:spacing w:before="0"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68EA" w:rsidRDefault="003568EA" w:rsidP="0029617C">
            <w:pPr>
              <w:pStyle w:val="NormalWeb"/>
              <w:spacing w:before="0" w:after="0" w:line="240" w:lineRule="auto"/>
              <w:jc w:val="center"/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68EA" w:rsidRDefault="003568EA" w:rsidP="0029617C">
            <w:pPr>
              <w:pStyle w:val="NormalWeb"/>
              <w:spacing w:before="0" w:after="0" w:line="240" w:lineRule="auto"/>
              <w:jc w:val="center"/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68EA" w:rsidRDefault="003568EA" w:rsidP="0029617C">
            <w:pPr>
              <w:pStyle w:val="NormalWeb"/>
              <w:spacing w:before="0" w:after="0" w:line="240" w:lineRule="auto"/>
              <w:jc w:val="center"/>
            </w:pPr>
            <w:r>
              <w:t>8,0</w:t>
            </w:r>
          </w:p>
        </w:tc>
      </w:tr>
      <w:tr w:rsidR="003568EA" w:rsidTr="00E128DC"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68EA" w:rsidRDefault="003568EA" w:rsidP="00E128DC">
            <w:pPr>
              <w:pStyle w:val="NormalWeb"/>
              <w:spacing w:before="0" w:after="0" w:line="240" w:lineRule="auto"/>
              <w:jc w:val="both"/>
            </w:pPr>
            <w:r>
              <w:t>4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68EA" w:rsidRDefault="003568EA" w:rsidP="00E128DC">
            <w:pPr>
              <w:pStyle w:val="NormalWeb"/>
              <w:spacing w:before="0" w:after="0" w:line="240" w:lineRule="auto"/>
            </w:pPr>
            <w:r>
              <w:t xml:space="preserve">Подготовка  проекта межевания  земельного участка по ул. Мира в </w:t>
            </w:r>
          </w:p>
          <w:p w:rsidR="003568EA" w:rsidRDefault="003568EA" w:rsidP="00E128DC">
            <w:pPr>
              <w:pStyle w:val="NormalWeb"/>
              <w:spacing w:before="0" w:after="0" w:line="240" w:lineRule="auto"/>
            </w:pPr>
            <w:r>
              <w:t>с. Линёво Озеро</w:t>
            </w:r>
          </w:p>
          <w:p w:rsidR="003568EA" w:rsidRDefault="003568EA" w:rsidP="00CF731C">
            <w:pPr>
              <w:pStyle w:val="NormalWeb"/>
              <w:spacing w:before="0" w:after="0" w:line="240" w:lineRule="auto"/>
            </w:pPr>
            <w:r>
              <w:t xml:space="preserve">для строительства </w:t>
            </w:r>
            <w:r w:rsidR="00CF731C">
              <w:t>стадиона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68EA" w:rsidRDefault="003568EA" w:rsidP="00E128DC">
            <w:pPr>
              <w:pStyle w:val="NormalWeb"/>
              <w:spacing w:before="0" w:after="0" w:line="240" w:lineRule="auto"/>
              <w:jc w:val="center"/>
            </w:pPr>
            <w:r>
              <w:t>20,0</w:t>
            </w:r>
          </w:p>
        </w:tc>
        <w:tc>
          <w:tcPr>
            <w:tcW w:w="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68EA" w:rsidRDefault="003568EA" w:rsidP="00E128DC">
            <w:pPr>
              <w:pStyle w:val="NormalWeb"/>
              <w:spacing w:before="0" w:after="0" w:line="240" w:lineRule="auto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68EA" w:rsidRDefault="003568EA" w:rsidP="00E128DC">
            <w:pPr>
              <w:pStyle w:val="NormalWeb"/>
              <w:spacing w:before="0"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68EA" w:rsidRDefault="003568EA" w:rsidP="00E128DC">
            <w:pPr>
              <w:pStyle w:val="NormalWeb"/>
              <w:spacing w:before="0" w:after="0" w:line="240" w:lineRule="auto"/>
              <w:jc w:val="center"/>
            </w:pPr>
            <w:r>
              <w:t>10,0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68EA" w:rsidRDefault="003568EA" w:rsidP="00E128DC">
            <w:pPr>
              <w:pStyle w:val="NormalWeb"/>
              <w:spacing w:before="0" w:after="0" w:line="240" w:lineRule="auto"/>
              <w:jc w:val="center"/>
            </w:pPr>
            <w:r>
              <w:t>10,0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68EA" w:rsidRDefault="003568EA" w:rsidP="00E128DC">
            <w:pPr>
              <w:pStyle w:val="NormalWeb"/>
              <w:spacing w:before="0" w:after="0" w:line="240" w:lineRule="auto"/>
              <w:jc w:val="center"/>
            </w:pPr>
          </w:p>
        </w:tc>
      </w:tr>
      <w:tr w:rsidR="003568EA" w:rsidTr="00E128DC"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68EA" w:rsidRDefault="003568EA" w:rsidP="00E128DC">
            <w:pPr>
              <w:pStyle w:val="NormalWeb"/>
              <w:spacing w:before="0" w:after="0" w:line="240" w:lineRule="auto"/>
              <w:jc w:val="both"/>
            </w:pPr>
            <w:r>
              <w:t>5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68EA" w:rsidRDefault="003568EA" w:rsidP="00E128DC">
            <w:pPr>
              <w:pStyle w:val="NormalWeb"/>
              <w:spacing w:before="0" w:after="0" w:line="240" w:lineRule="auto"/>
            </w:pPr>
            <w:r>
              <w:t>Ввод в строй индивидуальных жилых домов усадебного типа 130 м</w:t>
            </w:r>
            <w:r>
              <w:rPr>
                <w:vertAlign w:val="superscript"/>
              </w:rPr>
              <w:t>2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68EA" w:rsidRDefault="003568EA" w:rsidP="00E128DC">
            <w:pPr>
              <w:pStyle w:val="NormalWeb"/>
              <w:spacing w:before="0" w:after="0" w:line="240" w:lineRule="auto"/>
              <w:jc w:val="center"/>
            </w:pPr>
            <w:r>
              <w:t>400,0</w:t>
            </w:r>
          </w:p>
        </w:tc>
        <w:tc>
          <w:tcPr>
            <w:tcW w:w="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68EA" w:rsidRDefault="003568EA" w:rsidP="00E128DC">
            <w:pPr>
              <w:pStyle w:val="NormalWeb"/>
              <w:spacing w:before="0" w:after="0" w:line="240" w:lineRule="auto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68EA" w:rsidRDefault="003568EA" w:rsidP="00E128DC">
            <w:pPr>
              <w:pStyle w:val="NormalWeb"/>
              <w:spacing w:before="0"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68EA" w:rsidRDefault="003568EA" w:rsidP="00E128DC">
            <w:pPr>
              <w:pStyle w:val="NormalWeb"/>
              <w:spacing w:before="0" w:after="0" w:line="240" w:lineRule="auto"/>
              <w:jc w:val="center"/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68EA" w:rsidRDefault="003568EA" w:rsidP="00E128DC">
            <w:pPr>
              <w:pStyle w:val="NormalWeb"/>
              <w:spacing w:before="0" w:after="0" w:line="240" w:lineRule="auto"/>
              <w:jc w:val="center"/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68EA" w:rsidRDefault="003568EA" w:rsidP="00E128DC">
            <w:pPr>
              <w:pStyle w:val="NormalWeb"/>
              <w:spacing w:before="0" w:after="0" w:line="240" w:lineRule="auto"/>
              <w:jc w:val="center"/>
            </w:pPr>
            <w:r>
              <w:t>400,0</w:t>
            </w:r>
          </w:p>
        </w:tc>
      </w:tr>
      <w:tr w:rsidR="00CF43FF" w:rsidTr="00E128DC"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43FF" w:rsidRDefault="00CF43FF" w:rsidP="00E128DC">
            <w:pPr>
              <w:pStyle w:val="NormalWeb"/>
              <w:spacing w:before="0" w:after="0" w:line="240" w:lineRule="auto"/>
              <w:jc w:val="both"/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43FF" w:rsidRPr="00CF43FF" w:rsidRDefault="00CF43FF" w:rsidP="00E128DC">
            <w:pPr>
              <w:pStyle w:val="NormalWeb"/>
              <w:spacing w:before="0" w:after="0" w:line="240" w:lineRule="auto"/>
              <w:rPr>
                <w:b/>
              </w:rPr>
            </w:pPr>
            <w:r w:rsidRPr="00CF43FF">
              <w:rPr>
                <w:b/>
              </w:rPr>
              <w:t>ИТОГО: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43FF" w:rsidRPr="00E04ACB" w:rsidRDefault="00E04ACB" w:rsidP="00E128DC">
            <w:pPr>
              <w:pStyle w:val="NormalWeb"/>
              <w:spacing w:before="0" w:after="0" w:line="240" w:lineRule="auto"/>
              <w:jc w:val="center"/>
              <w:rPr>
                <w:b/>
              </w:rPr>
            </w:pPr>
            <w:r>
              <w:rPr>
                <w:b/>
              </w:rPr>
              <w:t>446,0</w:t>
            </w:r>
          </w:p>
        </w:tc>
        <w:tc>
          <w:tcPr>
            <w:tcW w:w="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43FF" w:rsidRPr="00E04ACB" w:rsidRDefault="00CF43FF" w:rsidP="00E128DC">
            <w:pPr>
              <w:pStyle w:val="NormalWeb"/>
              <w:spacing w:before="0" w:after="0" w:line="240" w:lineRule="auto"/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43FF" w:rsidRPr="00E04ACB" w:rsidRDefault="00CF43FF" w:rsidP="00E128DC">
            <w:pPr>
              <w:pStyle w:val="NormalWeb"/>
              <w:spacing w:before="0" w:after="0" w:line="240" w:lineRule="auto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43FF" w:rsidRPr="00E04ACB" w:rsidRDefault="00E04ACB" w:rsidP="00E128DC">
            <w:pPr>
              <w:pStyle w:val="NormalWeb"/>
              <w:spacing w:before="0" w:after="0" w:line="240" w:lineRule="auto"/>
              <w:jc w:val="center"/>
              <w:rPr>
                <w:b/>
              </w:rPr>
            </w:pPr>
            <w:r>
              <w:rPr>
                <w:b/>
              </w:rPr>
              <w:t>10,0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43FF" w:rsidRPr="00E04ACB" w:rsidRDefault="00E04ACB" w:rsidP="00E128DC">
            <w:pPr>
              <w:pStyle w:val="NormalWeb"/>
              <w:spacing w:before="0" w:after="0" w:line="240" w:lineRule="auto"/>
              <w:jc w:val="center"/>
              <w:rPr>
                <w:b/>
              </w:rPr>
            </w:pPr>
            <w:r>
              <w:rPr>
                <w:b/>
              </w:rPr>
              <w:t>20,0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43FF" w:rsidRPr="00E04ACB" w:rsidRDefault="00E04ACB" w:rsidP="00E128DC">
            <w:pPr>
              <w:pStyle w:val="NormalWeb"/>
              <w:spacing w:before="0" w:after="0" w:line="240" w:lineRule="auto"/>
              <w:jc w:val="center"/>
              <w:rPr>
                <w:b/>
              </w:rPr>
            </w:pPr>
            <w:r>
              <w:rPr>
                <w:b/>
              </w:rPr>
              <w:t>416,0</w:t>
            </w:r>
          </w:p>
        </w:tc>
      </w:tr>
    </w:tbl>
    <w:p w:rsidR="00E128DC" w:rsidRDefault="00E128DC" w:rsidP="00E128DC">
      <w:pPr>
        <w:pStyle w:val="NormalWeb"/>
        <w:spacing w:before="0" w:after="0" w:line="240" w:lineRule="auto"/>
        <w:rPr>
          <w:b/>
          <w:sz w:val="28"/>
          <w:szCs w:val="28"/>
        </w:rPr>
      </w:pPr>
    </w:p>
    <w:p w:rsidR="003568EA" w:rsidRDefault="003568EA" w:rsidP="00E128DC">
      <w:pPr>
        <w:pStyle w:val="NormalWeb"/>
        <w:spacing w:before="0" w:after="0" w:line="240" w:lineRule="auto"/>
        <w:rPr>
          <w:b/>
          <w:sz w:val="28"/>
          <w:szCs w:val="28"/>
        </w:rPr>
      </w:pPr>
    </w:p>
    <w:p w:rsidR="003568EA" w:rsidRDefault="003568EA" w:rsidP="00E128DC">
      <w:pPr>
        <w:pStyle w:val="NormalWeb"/>
        <w:spacing w:before="0" w:after="0" w:line="240" w:lineRule="auto"/>
        <w:rPr>
          <w:b/>
          <w:sz w:val="28"/>
          <w:szCs w:val="28"/>
        </w:rPr>
      </w:pPr>
    </w:p>
    <w:p w:rsidR="003568EA" w:rsidRDefault="003568EA" w:rsidP="00E128DC">
      <w:pPr>
        <w:pStyle w:val="NormalWeb"/>
        <w:spacing w:before="0" w:after="0" w:line="240" w:lineRule="auto"/>
        <w:rPr>
          <w:b/>
          <w:sz w:val="28"/>
          <w:szCs w:val="28"/>
        </w:rPr>
      </w:pPr>
    </w:p>
    <w:p w:rsidR="003568EA" w:rsidRDefault="003568EA" w:rsidP="00E128DC">
      <w:pPr>
        <w:pStyle w:val="NormalWeb"/>
        <w:spacing w:before="0" w:after="0" w:line="240" w:lineRule="auto"/>
        <w:rPr>
          <w:b/>
          <w:sz w:val="28"/>
          <w:szCs w:val="28"/>
        </w:rPr>
      </w:pPr>
    </w:p>
    <w:p w:rsidR="003568EA" w:rsidRDefault="003568EA" w:rsidP="00E128DC">
      <w:pPr>
        <w:pStyle w:val="NormalWeb"/>
        <w:spacing w:before="0" w:after="0" w:line="240" w:lineRule="auto"/>
        <w:rPr>
          <w:b/>
          <w:sz w:val="28"/>
          <w:szCs w:val="28"/>
        </w:rPr>
      </w:pPr>
    </w:p>
    <w:p w:rsidR="003568EA" w:rsidRDefault="003568EA" w:rsidP="00E128DC">
      <w:pPr>
        <w:pStyle w:val="NormalWeb"/>
        <w:spacing w:before="0" w:after="0" w:line="240" w:lineRule="auto"/>
        <w:rPr>
          <w:b/>
          <w:sz w:val="28"/>
          <w:szCs w:val="28"/>
        </w:rPr>
      </w:pPr>
    </w:p>
    <w:p w:rsidR="003568EA" w:rsidRDefault="003568EA" w:rsidP="00E128DC">
      <w:pPr>
        <w:pStyle w:val="NormalWeb"/>
        <w:spacing w:before="0" w:after="0" w:line="240" w:lineRule="auto"/>
        <w:rPr>
          <w:b/>
          <w:sz w:val="28"/>
          <w:szCs w:val="28"/>
        </w:rPr>
      </w:pPr>
    </w:p>
    <w:p w:rsidR="00CF731C" w:rsidRDefault="00CF731C" w:rsidP="00E128DC">
      <w:pPr>
        <w:pStyle w:val="NormalWeb"/>
        <w:spacing w:before="0" w:after="0" w:line="240" w:lineRule="auto"/>
        <w:rPr>
          <w:b/>
          <w:sz w:val="28"/>
          <w:szCs w:val="28"/>
        </w:rPr>
      </w:pPr>
    </w:p>
    <w:p w:rsidR="00E128DC" w:rsidRDefault="000E37D4" w:rsidP="00E128DC">
      <w:pPr>
        <w:pStyle w:val="NormalWeb"/>
        <w:spacing w:before="0"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2018 год </w:t>
      </w:r>
    </w:p>
    <w:p w:rsidR="003568EA" w:rsidRPr="009054E3" w:rsidRDefault="003568EA" w:rsidP="00E128DC">
      <w:pPr>
        <w:pStyle w:val="NormalWeb"/>
        <w:spacing w:before="0" w:after="0" w:line="240" w:lineRule="auto"/>
        <w:rPr>
          <w:b/>
        </w:rPr>
      </w:pPr>
    </w:p>
    <w:tbl>
      <w:tblPr>
        <w:tblW w:w="9889" w:type="dxa"/>
        <w:tblLayout w:type="fixed"/>
        <w:tblLook w:val="0000"/>
      </w:tblPr>
      <w:tblGrid>
        <w:gridCol w:w="391"/>
        <w:gridCol w:w="2269"/>
        <w:gridCol w:w="1511"/>
        <w:gridCol w:w="332"/>
        <w:gridCol w:w="1417"/>
        <w:gridCol w:w="1134"/>
        <w:gridCol w:w="1377"/>
        <w:gridCol w:w="1458"/>
      </w:tblGrid>
      <w:tr w:rsidR="000E37D4" w:rsidRPr="0060655B" w:rsidTr="00E128DC">
        <w:tc>
          <w:tcPr>
            <w:tcW w:w="3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37D4" w:rsidRPr="0060655B" w:rsidRDefault="000E37D4" w:rsidP="00E128DC">
            <w:pPr>
              <w:pStyle w:val="NormalWeb"/>
              <w:spacing w:before="0" w:after="0" w:line="240" w:lineRule="auto"/>
              <w:jc w:val="center"/>
              <w:rPr>
                <w:b/>
              </w:rPr>
            </w:pPr>
            <w:r w:rsidRPr="0060655B">
              <w:rPr>
                <w:b/>
              </w:rPr>
              <w:t>№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37D4" w:rsidRPr="0060655B" w:rsidRDefault="000E37D4" w:rsidP="00E128DC">
            <w:pPr>
              <w:pStyle w:val="NormalWeb"/>
              <w:spacing w:before="0" w:after="0" w:line="240" w:lineRule="auto"/>
              <w:jc w:val="center"/>
              <w:rPr>
                <w:b/>
              </w:rPr>
            </w:pPr>
            <w:r w:rsidRPr="0060655B">
              <w:rPr>
                <w:b/>
              </w:rPr>
              <w:t>Наименование мероприятия</w:t>
            </w:r>
          </w:p>
        </w:tc>
        <w:tc>
          <w:tcPr>
            <w:tcW w:w="15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37D4" w:rsidRPr="0060655B" w:rsidRDefault="000E37D4" w:rsidP="00E128DC">
            <w:pPr>
              <w:pStyle w:val="NormalWeb"/>
              <w:spacing w:before="0" w:after="0" w:line="240" w:lineRule="auto"/>
              <w:jc w:val="center"/>
              <w:rPr>
                <w:b/>
              </w:rPr>
            </w:pPr>
            <w:r w:rsidRPr="0060655B">
              <w:rPr>
                <w:b/>
              </w:rPr>
              <w:t>Сумма</w:t>
            </w:r>
            <w:r>
              <w:rPr>
                <w:b/>
              </w:rPr>
              <w:t>, тыс. руб.</w:t>
            </w:r>
          </w:p>
        </w:tc>
        <w:tc>
          <w:tcPr>
            <w:tcW w:w="5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37D4" w:rsidRPr="0060655B" w:rsidRDefault="000E37D4" w:rsidP="00E128DC">
            <w:pPr>
              <w:pStyle w:val="NormalWeb"/>
              <w:spacing w:before="0" w:after="0" w:line="240" w:lineRule="auto"/>
              <w:jc w:val="center"/>
              <w:rPr>
                <w:b/>
              </w:rPr>
            </w:pPr>
            <w:r>
              <w:rPr>
                <w:b/>
              </w:rPr>
              <w:t>И</w:t>
            </w:r>
            <w:r w:rsidRPr="0060655B">
              <w:rPr>
                <w:b/>
              </w:rPr>
              <w:t>сточники финансирования</w:t>
            </w:r>
          </w:p>
        </w:tc>
      </w:tr>
      <w:tr w:rsidR="000E37D4" w:rsidRPr="0060655B" w:rsidTr="00E128DC">
        <w:tc>
          <w:tcPr>
            <w:tcW w:w="3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37D4" w:rsidRPr="0060655B" w:rsidRDefault="000E37D4" w:rsidP="00E128DC">
            <w:pPr>
              <w:pStyle w:val="NormalWeb"/>
              <w:spacing w:before="0" w:after="0" w:line="240" w:lineRule="auto"/>
              <w:jc w:val="center"/>
              <w:rPr>
                <w:b/>
                <w:u w:val="single"/>
              </w:rPr>
            </w:pPr>
          </w:p>
        </w:tc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37D4" w:rsidRPr="0060655B" w:rsidRDefault="000E37D4" w:rsidP="00E128DC">
            <w:pPr>
              <w:pStyle w:val="NormalWeb"/>
              <w:spacing w:before="0" w:after="0" w:line="240" w:lineRule="auto"/>
              <w:jc w:val="center"/>
              <w:rPr>
                <w:b/>
              </w:rPr>
            </w:pPr>
          </w:p>
        </w:tc>
        <w:tc>
          <w:tcPr>
            <w:tcW w:w="15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37D4" w:rsidRPr="0060655B" w:rsidRDefault="000E37D4" w:rsidP="00E128DC">
            <w:pPr>
              <w:pStyle w:val="NormalWeb"/>
              <w:spacing w:before="0" w:after="0" w:line="240" w:lineRule="auto"/>
              <w:jc w:val="center"/>
              <w:rPr>
                <w:b/>
              </w:rPr>
            </w:pPr>
          </w:p>
        </w:tc>
        <w:tc>
          <w:tcPr>
            <w:tcW w:w="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37D4" w:rsidRPr="0060655B" w:rsidRDefault="000E37D4" w:rsidP="00E128DC">
            <w:pPr>
              <w:pStyle w:val="NormalWeb"/>
              <w:spacing w:before="0" w:after="0" w:line="240" w:lineRule="auto"/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37D4" w:rsidRPr="0060655B" w:rsidRDefault="000E37D4" w:rsidP="00E128DC">
            <w:pPr>
              <w:pStyle w:val="NormalWeb"/>
              <w:spacing w:before="0"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краевой </w:t>
            </w:r>
            <w:r w:rsidRPr="0060655B">
              <w:rPr>
                <w:b/>
              </w:rPr>
              <w:t xml:space="preserve">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37D4" w:rsidRPr="0060655B" w:rsidRDefault="000E37D4" w:rsidP="00E128DC">
            <w:pPr>
              <w:pStyle w:val="NormalWeb"/>
              <w:spacing w:before="0" w:after="0" w:line="240" w:lineRule="auto"/>
              <w:jc w:val="center"/>
              <w:rPr>
                <w:b/>
              </w:rPr>
            </w:pPr>
            <w:r w:rsidRPr="0060655B">
              <w:rPr>
                <w:b/>
              </w:rPr>
              <w:t>бюджет района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37D4" w:rsidRPr="0060655B" w:rsidRDefault="000E37D4" w:rsidP="00E128DC">
            <w:pPr>
              <w:pStyle w:val="NormalWeb"/>
              <w:spacing w:before="0" w:after="0" w:line="240" w:lineRule="auto"/>
              <w:jc w:val="center"/>
              <w:rPr>
                <w:b/>
              </w:rPr>
            </w:pPr>
            <w:r w:rsidRPr="0060655B">
              <w:rPr>
                <w:b/>
              </w:rPr>
              <w:t xml:space="preserve">бюджет  </w:t>
            </w:r>
            <w:r>
              <w:rPr>
                <w:b/>
              </w:rPr>
              <w:t xml:space="preserve">сельского </w:t>
            </w:r>
            <w:r w:rsidRPr="0060655B">
              <w:rPr>
                <w:b/>
              </w:rPr>
              <w:t>поселения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37D4" w:rsidRPr="0060655B" w:rsidRDefault="000E37D4" w:rsidP="00E128DC">
            <w:pPr>
              <w:pStyle w:val="NormalWeb"/>
              <w:spacing w:before="0" w:after="0" w:line="240" w:lineRule="auto"/>
              <w:jc w:val="center"/>
              <w:rPr>
                <w:b/>
              </w:rPr>
            </w:pPr>
            <w:r>
              <w:rPr>
                <w:b/>
              </w:rPr>
              <w:t>в</w:t>
            </w:r>
            <w:r w:rsidRPr="0060655B">
              <w:rPr>
                <w:b/>
              </w:rPr>
              <w:t>небюджет</w:t>
            </w:r>
            <w:r>
              <w:rPr>
                <w:b/>
              </w:rPr>
              <w:t xml:space="preserve">ные </w:t>
            </w:r>
            <w:r w:rsidRPr="0060655B">
              <w:rPr>
                <w:b/>
              </w:rPr>
              <w:t xml:space="preserve"> средства</w:t>
            </w:r>
          </w:p>
        </w:tc>
      </w:tr>
      <w:tr w:rsidR="00BC311A" w:rsidTr="00E128DC"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311A" w:rsidRDefault="00BC311A" w:rsidP="00E128DC">
            <w:pPr>
              <w:pStyle w:val="NormalWeb"/>
              <w:spacing w:before="0" w:after="0" w:line="240" w:lineRule="auto"/>
              <w:jc w:val="both"/>
            </w:pPr>
            <w:r>
              <w:t>1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311A" w:rsidRDefault="00EC7B2A" w:rsidP="00E128DC">
            <w:pPr>
              <w:pStyle w:val="NormalWeb"/>
              <w:spacing w:before="0" w:after="0" w:line="240" w:lineRule="auto"/>
            </w:pPr>
            <w:r>
              <w:t xml:space="preserve">Подготовка проектно-сметной документации по строительству дома культуры на 350 мест 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311A" w:rsidRDefault="00060E06" w:rsidP="00EC7B2A">
            <w:pPr>
              <w:pStyle w:val="NormalWeb"/>
              <w:spacing w:before="0" w:after="0" w:line="240" w:lineRule="auto"/>
              <w:jc w:val="center"/>
            </w:pPr>
            <w:r>
              <w:t>315,0</w:t>
            </w:r>
          </w:p>
        </w:tc>
        <w:tc>
          <w:tcPr>
            <w:tcW w:w="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311A" w:rsidRDefault="00BC311A" w:rsidP="00EC7B2A">
            <w:pPr>
              <w:pStyle w:val="NormalWeb"/>
              <w:spacing w:before="0" w:after="0" w:line="240" w:lineRule="auto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311A" w:rsidRDefault="00BC311A" w:rsidP="00EC7B2A">
            <w:pPr>
              <w:pStyle w:val="NormalWeb"/>
              <w:spacing w:before="0"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311A" w:rsidRDefault="00060E06" w:rsidP="00EC7B2A">
            <w:pPr>
              <w:pStyle w:val="NormalWeb"/>
              <w:spacing w:before="0" w:after="0" w:line="240" w:lineRule="auto"/>
              <w:jc w:val="center"/>
            </w:pPr>
            <w:r>
              <w:t>200,0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311A" w:rsidRDefault="00060E06" w:rsidP="00EC7B2A">
            <w:pPr>
              <w:pStyle w:val="NormalWeb"/>
              <w:spacing w:before="0" w:after="0" w:line="240" w:lineRule="auto"/>
              <w:jc w:val="center"/>
            </w:pPr>
            <w:r>
              <w:t>115,0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311A" w:rsidRDefault="00BC311A" w:rsidP="00EC7B2A">
            <w:pPr>
              <w:pStyle w:val="NormalWeb"/>
              <w:spacing w:before="0" w:after="0" w:line="240" w:lineRule="auto"/>
              <w:jc w:val="center"/>
            </w:pPr>
          </w:p>
        </w:tc>
      </w:tr>
      <w:tr w:rsidR="00E128DC" w:rsidTr="00E128DC"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8DC" w:rsidRDefault="00060E06" w:rsidP="00E128DC">
            <w:pPr>
              <w:pStyle w:val="NormalWeb"/>
              <w:spacing w:before="0" w:after="0" w:line="240" w:lineRule="auto"/>
              <w:jc w:val="both"/>
            </w:pPr>
            <w:r>
              <w:t>2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0E06" w:rsidRDefault="00060E06" w:rsidP="00E128DC">
            <w:pPr>
              <w:pStyle w:val="NormalWeb"/>
              <w:spacing w:before="0" w:after="0" w:line="240" w:lineRule="auto"/>
            </w:pPr>
            <w:r>
              <w:t>Подготовка проектно-сметной документации по</w:t>
            </w:r>
          </w:p>
          <w:p w:rsidR="00E128DC" w:rsidRDefault="00060E06" w:rsidP="00CF731C">
            <w:pPr>
              <w:pStyle w:val="NormalWeb"/>
              <w:spacing w:before="0" w:after="0" w:line="240" w:lineRule="auto"/>
            </w:pPr>
            <w:r>
              <w:t xml:space="preserve">строительству </w:t>
            </w:r>
            <w:r w:rsidR="00CF731C">
              <w:t>стадиона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8DC" w:rsidRDefault="00060E06" w:rsidP="00EC7B2A">
            <w:pPr>
              <w:pStyle w:val="NormalWeb"/>
              <w:spacing w:before="0" w:after="0" w:line="240" w:lineRule="auto"/>
              <w:jc w:val="center"/>
            </w:pPr>
            <w:r>
              <w:t>268,0</w:t>
            </w:r>
          </w:p>
        </w:tc>
        <w:tc>
          <w:tcPr>
            <w:tcW w:w="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8DC" w:rsidRDefault="00E128DC" w:rsidP="00EC7B2A">
            <w:pPr>
              <w:pStyle w:val="NormalWeb"/>
              <w:spacing w:before="0" w:after="0" w:line="240" w:lineRule="auto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8DC" w:rsidRDefault="00060E06" w:rsidP="00EC7B2A">
            <w:pPr>
              <w:pStyle w:val="NormalWeb"/>
              <w:spacing w:before="0" w:after="0" w:line="240" w:lineRule="auto"/>
              <w:jc w:val="center"/>
            </w:pPr>
            <w:r>
              <w:t>268,0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8DC" w:rsidRDefault="00E128DC" w:rsidP="00EC7B2A">
            <w:pPr>
              <w:pStyle w:val="NormalWeb"/>
              <w:spacing w:before="0" w:after="0" w:line="240" w:lineRule="auto"/>
              <w:jc w:val="center"/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8DC" w:rsidRDefault="00E128DC" w:rsidP="00EC7B2A">
            <w:pPr>
              <w:pStyle w:val="NormalWeb"/>
              <w:spacing w:before="0" w:after="0" w:line="240" w:lineRule="auto"/>
              <w:jc w:val="center"/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8DC" w:rsidRDefault="00E128DC" w:rsidP="00EC7B2A">
            <w:pPr>
              <w:pStyle w:val="NormalWeb"/>
              <w:spacing w:before="0" w:after="0" w:line="240" w:lineRule="auto"/>
              <w:jc w:val="center"/>
            </w:pPr>
          </w:p>
        </w:tc>
      </w:tr>
      <w:tr w:rsidR="00060E06" w:rsidTr="00E128DC"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0E06" w:rsidRDefault="00060E06" w:rsidP="00E128DC">
            <w:pPr>
              <w:pStyle w:val="NormalWeb"/>
              <w:spacing w:before="0" w:after="0" w:line="240" w:lineRule="auto"/>
              <w:jc w:val="both"/>
            </w:pPr>
            <w:r>
              <w:t>3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0E06" w:rsidRDefault="00060E06" w:rsidP="00060E06">
            <w:pPr>
              <w:pStyle w:val="NormalWeb"/>
              <w:spacing w:before="0" w:after="0" w:line="240" w:lineRule="auto"/>
            </w:pPr>
            <w:r>
              <w:t xml:space="preserve">Ввод в строй индивидуальных жилых домов усадебного типа </w:t>
            </w:r>
          </w:p>
          <w:p w:rsidR="00060E06" w:rsidRDefault="00060E06" w:rsidP="00060E06">
            <w:pPr>
              <w:pStyle w:val="NormalWeb"/>
              <w:spacing w:before="0" w:after="0" w:line="240" w:lineRule="auto"/>
            </w:pPr>
            <w:r>
              <w:t>60 м</w:t>
            </w:r>
            <w:r>
              <w:rPr>
                <w:vertAlign w:val="superscript"/>
              </w:rPr>
              <w:t>2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0E06" w:rsidRDefault="00060E06" w:rsidP="00EC7B2A">
            <w:pPr>
              <w:pStyle w:val="NormalWeb"/>
              <w:spacing w:before="0" w:after="0" w:line="240" w:lineRule="auto"/>
              <w:jc w:val="center"/>
            </w:pPr>
            <w:r>
              <w:t>130,0</w:t>
            </w:r>
          </w:p>
        </w:tc>
        <w:tc>
          <w:tcPr>
            <w:tcW w:w="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0E06" w:rsidRDefault="00060E06" w:rsidP="00EC7B2A">
            <w:pPr>
              <w:pStyle w:val="NormalWeb"/>
              <w:spacing w:before="0" w:after="0" w:line="240" w:lineRule="auto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0E06" w:rsidRDefault="00060E06" w:rsidP="00EC7B2A">
            <w:pPr>
              <w:pStyle w:val="NormalWeb"/>
              <w:spacing w:before="0"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0E06" w:rsidRDefault="00060E06" w:rsidP="00EC7B2A">
            <w:pPr>
              <w:pStyle w:val="NormalWeb"/>
              <w:spacing w:before="0" w:after="0" w:line="240" w:lineRule="auto"/>
              <w:jc w:val="center"/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0E06" w:rsidRDefault="00060E06" w:rsidP="00EC7B2A">
            <w:pPr>
              <w:pStyle w:val="NormalWeb"/>
              <w:spacing w:before="0" w:after="0" w:line="240" w:lineRule="auto"/>
              <w:jc w:val="center"/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0E06" w:rsidRDefault="00060E06" w:rsidP="00EC7B2A">
            <w:pPr>
              <w:pStyle w:val="NormalWeb"/>
              <w:spacing w:before="0" w:after="0" w:line="240" w:lineRule="auto"/>
              <w:jc w:val="center"/>
            </w:pPr>
            <w:r>
              <w:t>130,0</w:t>
            </w:r>
          </w:p>
        </w:tc>
      </w:tr>
      <w:tr w:rsidR="00060E06" w:rsidTr="00E128DC"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0E06" w:rsidRDefault="00060E06" w:rsidP="00E128DC">
            <w:pPr>
              <w:pStyle w:val="NormalWeb"/>
              <w:spacing w:before="0" w:after="0" w:line="240" w:lineRule="auto"/>
              <w:jc w:val="both"/>
            </w:pPr>
            <w:r>
              <w:t>4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0E06" w:rsidRDefault="00060E06" w:rsidP="00060E06">
            <w:pPr>
              <w:pStyle w:val="NormalWeb"/>
              <w:spacing w:before="0" w:after="0" w:line="240" w:lineRule="auto"/>
            </w:pPr>
            <w:r>
              <w:t xml:space="preserve">Подготовка  проекта межевания  земельного участка по ул. Нагорная в </w:t>
            </w:r>
          </w:p>
          <w:p w:rsidR="00060E06" w:rsidRDefault="00060E06" w:rsidP="00060E06">
            <w:pPr>
              <w:pStyle w:val="NormalWeb"/>
              <w:spacing w:before="0" w:after="0" w:line="240" w:lineRule="auto"/>
            </w:pPr>
            <w:r>
              <w:t>с. Гыршелун для ИЖС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0E06" w:rsidRDefault="003568EA" w:rsidP="00EC7B2A">
            <w:pPr>
              <w:pStyle w:val="NormalWeb"/>
              <w:spacing w:before="0" w:after="0" w:line="240" w:lineRule="auto"/>
              <w:jc w:val="center"/>
            </w:pPr>
            <w:r>
              <w:t>10,0</w:t>
            </w:r>
          </w:p>
        </w:tc>
        <w:tc>
          <w:tcPr>
            <w:tcW w:w="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0E06" w:rsidRDefault="00060E06" w:rsidP="00EC7B2A">
            <w:pPr>
              <w:pStyle w:val="NormalWeb"/>
              <w:spacing w:before="0" w:after="0" w:line="240" w:lineRule="auto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0E06" w:rsidRDefault="00060E06" w:rsidP="00EC7B2A">
            <w:pPr>
              <w:pStyle w:val="NormalWeb"/>
              <w:spacing w:before="0"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0E06" w:rsidRDefault="00060E06" w:rsidP="00EC7B2A">
            <w:pPr>
              <w:pStyle w:val="NormalWeb"/>
              <w:spacing w:before="0" w:after="0" w:line="240" w:lineRule="auto"/>
              <w:jc w:val="center"/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0E06" w:rsidRDefault="003568EA" w:rsidP="00EC7B2A">
            <w:pPr>
              <w:pStyle w:val="NormalWeb"/>
              <w:spacing w:before="0" w:after="0" w:line="240" w:lineRule="auto"/>
              <w:jc w:val="center"/>
            </w:pPr>
            <w:r>
              <w:t>10,0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0E06" w:rsidRDefault="00060E06" w:rsidP="00EC7B2A">
            <w:pPr>
              <w:pStyle w:val="NormalWeb"/>
              <w:spacing w:before="0" w:after="0" w:line="240" w:lineRule="auto"/>
              <w:jc w:val="center"/>
            </w:pPr>
          </w:p>
        </w:tc>
      </w:tr>
      <w:tr w:rsidR="00E860B2" w:rsidTr="00E128DC"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60B2" w:rsidRDefault="00E860B2" w:rsidP="00E128DC">
            <w:pPr>
              <w:pStyle w:val="NormalWeb"/>
              <w:spacing w:before="0" w:after="0" w:line="240" w:lineRule="auto"/>
              <w:jc w:val="both"/>
            </w:pPr>
            <w:r>
              <w:t>5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60B2" w:rsidRDefault="00E860B2" w:rsidP="00E860B2">
            <w:pPr>
              <w:pStyle w:val="NormalWeb"/>
              <w:spacing w:before="0" w:after="0" w:line="240" w:lineRule="auto"/>
            </w:pPr>
            <w:r>
              <w:t xml:space="preserve">Подготовка  проекта межевания  земельного участка по ул. Ленина в </w:t>
            </w:r>
          </w:p>
          <w:p w:rsidR="00E860B2" w:rsidRDefault="00E860B2" w:rsidP="00E860B2">
            <w:pPr>
              <w:pStyle w:val="NormalWeb"/>
              <w:spacing w:before="0" w:after="0" w:line="240" w:lineRule="auto"/>
            </w:pPr>
            <w:r>
              <w:t>с. Линёво Озеро для размещения объектов бытового назначения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60B2" w:rsidRDefault="00E860B2" w:rsidP="00EC7B2A">
            <w:pPr>
              <w:pStyle w:val="NormalWeb"/>
              <w:spacing w:before="0" w:after="0" w:line="240" w:lineRule="auto"/>
              <w:jc w:val="center"/>
            </w:pPr>
            <w:r>
              <w:t>20,0</w:t>
            </w:r>
          </w:p>
        </w:tc>
        <w:tc>
          <w:tcPr>
            <w:tcW w:w="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60B2" w:rsidRDefault="00E860B2" w:rsidP="00EC7B2A">
            <w:pPr>
              <w:pStyle w:val="NormalWeb"/>
              <w:spacing w:before="0" w:after="0" w:line="240" w:lineRule="auto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60B2" w:rsidRDefault="00E860B2" w:rsidP="00EC7B2A">
            <w:pPr>
              <w:pStyle w:val="NormalWeb"/>
              <w:spacing w:before="0"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60B2" w:rsidRDefault="00E860B2" w:rsidP="00EC7B2A">
            <w:pPr>
              <w:pStyle w:val="NormalWeb"/>
              <w:spacing w:before="0" w:after="0" w:line="240" w:lineRule="auto"/>
              <w:jc w:val="center"/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60B2" w:rsidRDefault="00E860B2" w:rsidP="00EC7B2A">
            <w:pPr>
              <w:pStyle w:val="NormalWeb"/>
              <w:spacing w:before="0" w:after="0" w:line="240" w:lineRule="auto"/>
              <w:jc w:val="center"/>
            </w:pPr>
            <w:r>
              <w:t>20,0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60B2" w:rsidRDefault="00E860B2" w:rsidP="00EC7B2A">
            <w:pPr>
              <w:pStyle w:val="NormalWeb"/>
              <w:spacing w:before="0" w:after="0" w:line="240" w:lineRule="auto"/>
              <w:jc w:val="center"/>
            </w:pPr>
          </w:p>
        </w:tc>
      </w:tr>
      <w:tr w:rsidR="00CF43FF" w:rsidTr="00E128DC"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43FF" w:rsidRDefault="00CF43FF" w:rsidP="00E128DC">
            <w:pPr>
              <w:pStyle w:val="NormalWeb"/>
              <w:spacing w:before="0" w:after="0" w:line="240" w:lineRule="auto"/>
              <w:jc w:val="both"/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43FF" w:rsidRDefault="00CF43FF" w:rsidP="00E860B2">
            <w:pPr>
              <w:pStyle w:val="NormalWeb"/>
              <w:spacing w:before="0" w:after="0" w:line="240" w:lineRule="auto"/>
            </w:pPr>
            <w:r w:rsidRPr="00CF43FF">
              <w:rPr>
                <w:b/>
              </w:rPr>
              <w:t>ИТОГО: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43FF" w:rsidRPr="00D20701" w:rsidRDefault="00D20701" w:rsidP="00EC7B2A">
            <w:pPr>
              <w:pStyle w:val="NormalWeb"/>
              <w:spacing w:before="0" w:after="0" w:line="240" w:lineRule="auto"/>
              <w:jc w:val="center"/>
              <w:rPr>
                <w:b/>
              </w:rPr>
            </w:pPr>
            <w:r w:rsidRPr="00D20701">
              <w:rPr>
                <w:b/>
              </w:rPr>
              <w:t>543,0</w:t>
            </w:r>
          </w:p>
        </w:tc>
        <w:tc>
          <w:tcPr>
            <w:tcW w:w="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43FF" w:rsidRPr="00D20701" w:rsidRDefault="00CF43FF" w:rsidP="00EC7B2A">
            <w:pPr>
              <w:pStyle w:val="NormalWeb"/>
              <w:spacing w:before="0" w:after="0" w:line="240" w:lineRule="auto"/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43FF" w:rsidRPr="00D20701" w:rsidRDefault="00D20701" w:rsidP="00EC7B2A">
            <w:pPr>
              <w:pStyle w:val="NormalWeb"/>
              <w:spacing w:before="0" w:after="0" w:line="240" w:lineRule="auto"/>
              <w:jc w:val="center"/>
              <w:rPr>
                <w:b/>
              </w:rPr>
            </w:pPr>
            <w:r w:rsidRPr="00D20701">
              <w:rPr>
                <w:b/>
              </w:rPr>
              <w:t>68,0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43FF" w:rsidRPr="00D20701" w:rsidRDefault="00D20701" w:rsidP="00EC7B2A">
            <w:pPr>
              <w:pStyle w:val="NormalWeb"/>
              <w:spacing w:before="0" w:after="0" w:line="240" w:lineRule="auto"/>
              <w:jc w:val="center"/>
              <w:rPr>
                <w:b/>
              </w:rPr>
            </w:pPr>
            <w:r w:rsidRPr="00D20701">
              <w:rPr>
                <w:b/>
              </w:rPr>
              <w:t>200,0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43FF" w:rsidRPr="00D20701" w:rsidRDefault="00D20701" w:rsidP="00EC7B2A">
            <w:pPr>
              <w:pStyle w:val="NormalWeb"/>
              <w:spacing w:before="0" w:after="0" w:line="240" w:lineRule="auto"/>
              <w:jc w:val="center"/>
              <w:rPr>
                <w:b/>
              </w:rPr>
            </w:pPr>
            <w:r w:rsidRPr="00D20701">
              <w:rPr>
                <w:b/>
              </w:rPr>
              <w:t>145,0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43FF" w:rsidRPr="00D20701" w:rsidRDefault="00D20701" w:rsidP="00EC7B2A">
            <w:pPr>
              <w:pStyle w:val="NormalWeb"/>
              <w:spacing w:before="0" w:after="0" w:line="240" w:lineRule="auto"/>
              <w:jc w:val="center"/>
              <w:rPr>
                <w:b/>
              </w:rPr>
            </w:pPr>
            <w:r w:rsidRPr="00D20701">
              <w:rPr>
                <w:b/>
              </w:rPr>
              <w:t>130,0</w:t>
            </w:r>
          </w:p>
        </w:tc>
      </w:tr>
    </w:tbl>
    <w:p w:rsidR="000E37D4" w:rsidRDefault="000E37D4" w:rsidP="00E128DC">
      <w:pPr>
        <w:spacing w:after="0" w:line="240" w:lineRule="auto"/>
      </w:pPr>
    </w:p>
    <w:p w:rsidR="003568EA" w:rsidRDefault="003568EA" w:rsidP="003568EA">
      <w:pPr>
        <w:pStyle w:val="NormalWeb"/>
        <w:spacing w:before="0" w:after="0" w:line="240" w:lineRule="auto"/>
        <w:rPr>
          <w:b/>
          <w:sz w:val="28"/>
          <w:szCs w:val="28"/>
        </w:rPr>
      </w:pPr>
    </w:p>
    <w:p w:rsidR="003568EA" w:rsidRDefault="003568EA" w:rsidP="003568EA">
      <w:pPr>
        <w:pStyle w:val="NormalWeb"/>
        <w:spacing w:before="0" w:after="0" w:line="240" w:lineRule="auto"/>
        <w:rPr>
          <w:b/>
          <w:sz w:val="28"/>
          <w:szCs w:val="28"/>
        </w:rPr>
      </w:pPr>
    </w:p>
    <w:p w:rsidR="003568EA" w:rsidRDefault="003568EA" w:rsidP="003568EA">
      <w:pPr>
        <w:pStyle w:val="NormalWeb"/>
        <w:spacing w:before="0" w:after="0" w:line="240" w:lineRule="auto"/>
        <w:rPr>
          <w:b/>
          <w:sz w:val="28"/>
          <w:szCs w:val="28"/>
        </w:rPr>
      </w:pPr>
    </w:p>
    <w:p w:rsidR="003568EA" w:rsidRDefault="003568EA" w:rsidP="003568EA">
      <w:pPr>
        <w:pStyle w:val="NormalWeb"/>
        <w:spacing w:before="0" w:after="0" w:line="240" w:lineRule="auto"/>
        <w:rPr>
          <w:b/>
          <w:sz w:val="28"/>
          <w:szCs w:val="28"/>
        </w:rPr>
      </w:pPr>
    </w:p>
    <w:p w:rsidR="003568EA" w:rsidRDefault="003568EA" w:rsidP="003568EA">
      <w:pPr>
        <w:pStyle w:val="NormalWeb"/>
        <w:spacing w:before="0" w:after="0" w:line="240" w:lineRule="auto"/>
        <w:rPr>
          <w:b/>
          <w:sz w:val="28"/>
          <w:szCs w:val="28"/>
        </w:rPr>
      </w:pPr>
    </w:p>
    <w:p w:rsidR="003568EA" w:rsidRDefault="003568EA" w:rsidP="003568EA">
      <w:pPr>
        <w:pStyle w:val="NormalWeb"/>
        <w:spacing w:before="0" w:after="0" w:line="240" w:lineRule="auto"/>
        <w:rPr>
          <w:b/>
          <w:sz w:val="28"/>
          <w:szCs w:val="28"/>
        </w:rPr>
      </w:pPr>
    </w:p>
    <w:p w:rsidR="003568EA" w:rsidRDefault="003568EA" w:rsidP="003568EA">
      <w:pPr>
        <w:pStyle w:val="NormalWeb"/>
        <w:spacing w:before="0" w:after="0" w:line="240" w:lineRule="auto"/>
        <w:rPr>
          <w:b/>
          <w:sz w:val="28"/>
          <w:szCs w:val="28"/>
        </w:rPr>
      </w:pPr>
    </w:p>
    <w:p w:rsidR="003568EA" w:rsidRDefault="003568EA" w:rsidP="003568EA">
      <w:pPr>
        <w:pStyle w:val="NormalWeb"/>
        <w:spacing w:before="0" w:after="0" w:line="240" w:lineRule="auto"/>
        <w:rPr>
          <w:b/>
          <w:sz w:val="28"/>
          <w:szCs w:val="28"/>
        </w:rPr>
      </w:pPr>
    </w:p>
    <w:p w:rsidR="003568EA" w:rsidRDefault="003568EA" w:rsidP="003568EA">
      <w:pPr>
        <w:pStyle w:val="NormalWeb"/>
        <w:spacing w:before="0" w:after="0" w:line="240" w:lineRule="auto"/>
        <w:rPr>
          <w:b/>
          <w:sz w:val="28"/>
          <w:szCs w:val="28"/>
        </w:rPr>
      </w:pPr>
    </w:p>
    <w:p w:rsidR="003568EA" w:rsidRDefault="003568EA" w:rsidP="003568EA">
      <w:pPr>
        <w:pStyle w:val="NormalWeb"/>
        <w:spacing w:before="0" w:after="0" w:line="240" w:lineRule="auto"/>
        <w:rPr>
          <w:b/>
          <w:sz w:val="28"/>
          <w:szCs w:val="28"/>
        </w:rPr>
      </w:pPr>
    </w:p>
    <w:p w:rsidR="00CF731C" w:rsidRDefault="00CF731C" w:rsidP="003568EA">
      <w:pPr>
        <w:pStyle w:val="NormalWeb"/>
        <w:spacing w:before="0" w:after="0" w:line="240" w:lineRule="auto"/>
        <w:rPr>
          <w:b/>
          <w:sz w:val="28"/>
          <w:szCs w:val="28"/>
        </w:rPr>
      </w:pPr>
    </w:p>
    <w:p w:rsidR="000E37D4" w:rsidRDefault="000E37D4" w:rsidP="003568EA">
      <w:pPr>
        <w:pStyle w:val="NormalWeb"/>
        <w:spacing w:before="0"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2019 год</w:t>
      </w:r>
    </w:p>
    <w:p w:rsidR="003568EA" w:rsidRDefault="003568EA" w:rsidP="003568EA">
      <w:pPr>
        <w:pStyle w:val="NormalWeb"/>
        <w:spacing w:before="0" w:after="0" w:line="240" w:lineRule="auto"/>
      </w:pPr>
    </w:p>
    <w:tbl>
      <w:tblPr>
        <w:tblW w:w="9889" w:type="dxa"/>
        <w:tblLayout w:type="fixed"/>
        <w:tblLook w:val="0000"/>
      </w:tblPr>
      <w:tblGrid>
        <w:gridCol w:w="391"/>
        <w:gridCol w:w="2269"/>
        <w:gridCol w:w="1511"/>
        <w:gridCol w:w="332"/>
        <w:gridCol w:w="1417"/>
        <w:gridCol w:w="1134"/>
        <w:gridCol w:w="1377"/>
        <w:gridCol w:w="1458"/>
      </w:tblGrid>
      <w:tr w:rsidR="000E37D4" w:rsidRPr="0060655B" w:rsidTr="00E128DC">
        <w:tc>
          <w:tcPr>
            <w:tcW w:w="3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37D4" w:rsidRPr="0060655B" w:rsidRDefault="000E37D4" w:rsidP="00E128DC">
            <w:pPr>
              <w:pStyle w:val="NormalWeb"/>
              <w:spacing w:before="0" w:after="0" w:line="240" w:lineRule="auto"/>
              <w:jc w:val="center"/>
              <w:rPr>
                <w:b/>
              </w:rPr>
            </w:pPr>
            <w:r w:rsidRPr="0060655B">
              <w:rPr>
                <w:b/>
              </w:rPr>
              <w:t>№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37D4" w:rsidRPr="0060655B" w:rsidRDefault="000E37D4" w:rsidP="00E128DC">
            <w:pPr>
              <w:pStyle w:val="NormalWeb"/>
              <w:spacing w:before="0" w:after="0" w:line="240" w:lineRule="auto"/>
              <w:jc w:val="center"/>
              <w:rPr>
                <w:b/>
              </w:rPr>
            </w:pPr>
            <w:r w:rsidRPr="0060655B">
              <w:rPr>
                <w:b/>
              </w:rPr>
              <w:t>Наименование мероприятия</w:t>
            </w:r>
          </w:p>
        </w:tc>
        <w:tc>
          <w:tcPr>
            <w:tcW w:w="15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37D4" w:rsidRPr="0060655B" w:rsidRDefault="000E37D4" w:rsidP="00E128DC">
            <w:pPr>
              <w:pStyle w:val="NormalWeb"/>
              <w:spacing w:before="0" w:after="0" w:line="240" w:lineRule="auto"/>
              <w:jc w:val="center"/>
              <w:rPr>
                <w:b/>
              </w:rPr>
            </w:pPr>
            <w:r w:rsidRPr="0060655B">
              <w:rPr>
                <w:b/>
              </w:rPr>
              <w:t>Сумма</w:t>
            </w:r>
            <w:r>
              <w:rPr>
                <w:b/>
              </w:rPr>
              <w:t>, тыс. руб.</w:t>
            </w:r>
          </w:p>
        </w:tc>
        <w:tc>
          <w:tcPr>
            <w:tcW w:w="5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37D4" w:rsidRPr="0060655B" w:rsidRDefault="000E37D4" w:rsidP="00E128DC">
            <w:pPr>
              <w:pStyle w:val="NormalWeb"/>
              <w:spacing w:before="0" w:after="0" w:line="240" w:lineRule="auto"/>
              <w:jc w:val="center"/>
              <w:rPr>
                <w:b/>
              </w:rPr>
            </w:pPr>
            <w:r>
              <w:rPr>
                <w:b/>
              </w:rPr>
              <w:t>И</w:t>
            </w:r>
            <w:r w:rsidRPr="0060655B">
              <w:rPr>
                <w:b/>
              </w:rPr>
              <w:t>сточники финансирования</w:t>
            </w:r>
          </w:p>
        </w:tc>
      </w:tr>
      <w:tr w:rsidR="000E37D4" w:rsidRPr="0060655B" w:rsidTr="00E860B2">
        <w:tc>
          <w:tcPr>
            <w:tcW w:w="3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37D4" w:rsidRPr="0060655B" w:rsidRDefault="000E37D4" w:rsidP="00E128DC">
            <w:pPr>
              <w:pStyle w:val="NormalWeb"/>
              <w:spacing w:before="0" w:after="0" w:line="240" w:lineRule="auto"/>
              <w:jc w:val="center"/>
              <w:rPr>
                <w:b/>
                <w:u w:val="single"/>
              </w:rPr>
            </w:pPr>
          </w:p>
        </w:tc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37D4" w:rsidRPr="0060655B" w:rsidRDefault="000E37D4" w:rsidP="00E128DC">
            <w:pPr>
              <w:pStyle w:val="NormalWeb"/>
              <w:spacing w:before="0" w:after="0" w:line="240" w:lineRule="auto"/>
              <w:jc w:val="center"/>
              <w:rPr>
                <w:b/>
              </w:rPr>
            </w:pPr>
          </w:p>
        </w:tc>
        <w:tc>
          <w:tcPr>
            <w:tcW w:w="15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37D4" w:rsidRPr="0060655B" w:rsidRDefault="000E37D4" w:rsidP="00E128DC">
            <w:pPr>
              <w:pStyle w:val="NormalWeb"/>
              <w:spacing w:before="0" w:after="0" w:line="240" w:lineRule="auto"/>
              <w:jc w:val="center"/>
              <w:rPr>
                <w:b/>
              </w:rPr>
            </w:pPr>
          </w:p>
        </w:tc>
        <w:tc>
          <w:tcPr>
            <w:tcW w:w="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37D4" w:rsidRPr="0060655B" w:rsidRDefault="000E37D4" w:rsidP="00E128DC">
            <w:pPr>
              <w:pStyle w:val="NormalWeb"/>
              <w:spacing w:before="0" w:after="0" w:line="240" w:lineRule="auto"/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37D4" w:rsidRPr="0060655B" w:rsidRDefault="000E37D4" w:rsidP="00E128DC">
            <w:pPr>
              <w:pStyle w:val="NormalWeb"/>
              <w:spacing w:before="0"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краевой </w:t>
            </w:r>
            <w:r w:rsidRPr="0060655B">
              <w:rPr>
                <w:b/>
              </w:rPr>
              <w:t xml:space="preserve">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37D4" w:rsidRPr="0060655B" w:rsidRDefault="000E37D4" w:rsidP="00E128DC">
            <w:pPr>
              <w:pStyle w:val="NormalWeb"/>
              <w:spacing w:before="0" w:after="0" w:line="240" w:lineRule="auto"/>
              <w:jc w:val="center"/>
              <w:rPr>
                <w:b/>
              </w:rPr>
            </w:pPr>
            <w:r w:rsidRPr="0060655B">
              <w:rPr>
                <w:b/>
              </w:rPr>
              <w:t>бюджет района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37D4" w:rsidRPr="0060655B" w:rsidRDefault="000E37D4" w:rsidP="00E128DC">
            <w:pPr>
              <w:pStyle w:val="NormalWeb"/>
              <w:spacing w:before="0" w:after="0" w:line="240" w:lineRule="auto"/>
              <w:jc w:val="center"/>
              <w:rPr>
                <w:b/>
              </w:rPr>
            </w:pPr>
            <w:r w:rsidRPr="0060655B">
              <w:rPr>
                <w:b/>
              </w:rPr>
              <w:t xml:space="preserve">бюджет  </w:t>
            </w:r>
            <w:r>
              <w:rPr>
                <w:b/>
              </w:rPr>
              <w:t xml:space="preserve">сельского </w:t>
            </w:r>
            <w:r w:rsidRPr="0060655B">
              <w:rPr>
                <w:b/>
              </w:rPr>
              <w:t>поселения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37D4" w:rsidRPr="0060655B" w:rsidRDefault="000E37D4" w:rsidP="00E128DC">
            <w:pPr>
              <w:pStyle w:val="NormalWeb"/>
              <w:spacing w:before="0" w:after="0" w:line="240" w:lineRule="auto"/>
              <w:jc w:val="center"/>
              <w:rPr>
                <w:b/>
              </w:rPr>
            </w:pPr>
            <w:r>
              <w:rPr>
                <w:b/>
              </w:rPr>
              <w:t>в</w:t>
            </w:r>
            <w:r w:rsidRPr="0060655B">
              <w:rPr>
                <w:b/>
              </w:rPr>
              <w:t>небюджет</w:t>
            </w:r>
            <w:r>
              <w:rPr>
                <w:b/>
              </w:rPr>
              <w:t xml:space="preserve">ные </w:t>
            </w:r>
            <w:r w:rsidRPr="0060655B">
              <w:rPr>
                <w:b/>
              </w:rPr>
              <w:t xml:space="preserve"> средства</w:t>
            </w:r>
          </w:p>
        </w:tc>
      </w:tr>
      <w:tr w:rsidR="00BC311A" w:rsidTr="000E37D4"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311A" w:rsidRDefault="00BC311A" w:rsidP="00E128DC">
            <w:pPr>
              <w:pStyle w:val="NormalWeb"/>
              <w:spacing w:before="0" w:after="0" w:line="240" w:lineRule="auto"/>
              <w:jc w:val="both"/>
            </w:pPr>
            <w:r>
              <w:t>1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311A" w:rsidRDefault="00E860B2" w:rsidP="00E128DC">
            <w:pPr>
              <w:pStyle w:val="NormalWeb"/>
              <w:spacing w:before="0" w:after="0" w:line="240" w:lineRule="auto"/>
            </w:pPr>
            <w:r>
              <w:t xml:space="preserve">Подготовка  проекта межевания  земельного участка по ул. Садовая в с. Линёво Озеро для строительства детского сада 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311A" w:rsidRDefault="00E860B2" w:rsidP="00E860B2">
            <w:pPr>
              <w:pStyle w:val="NormalWeb"/>
              <w:spacing w:before="0" w:after="0" w:line="240" w:lineRule="auto"/>
              <w:jc w:val="center"/>
            </w:pPr>
            <w:r>
              <w:t>20,0</w:t>
            </w:r>
          </w:p>
        </w:tc>
        <w:tc>
          <w:tcPr>
            <w:tcW w:w="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311A" w:rsidRDefault="00BC311A" w:rsidP="00E860B2">
            <w:pPr>
              <w:pStyle w:val="NormalWeb"/>
              <w:spacing w:before="0" w:after="0" w:line="240" w:lineRule="auto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311A" w:rsidRDefault="00BC311A" w:rsidP="00E860B2">
            <w:pPr>
              <w:pStyle w:val="NormalWeb"/>
              <w:spacing w:before="0"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311A" w:rsidRDefault="00BC311A" w:rsidP="00E860B2">
            <w:pPr>
              <w:pStyle w:val="NormalWeb"/>
              <w:spacing w:before="0" w:after="0" w:line="240" w:lineRule="auto"/>
              <w:jc w:val="center"/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311A" w:rsidRDefault="00E860B2" w:rsidP="00E860B2">
            <w:pPr>
              <w:pStyle w:val="NormalWeb"/>
              <w:spacing w:before="0" w:after="0" w:line="240" w:lineRule="auto"/>
              <w:jc w:val="center"/>
            </w:pPr>
            <w:r>
              <w:t>20,0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311A" w:rsidRDefault="00BC311A" w:rsidP="00E860B2">
            <w:pPr>
              <w:pStyle w:val="NormalWeb"/>
              <w:spacing w:before="0" w:after="0" w:line="240" w:lineRule="auto"/>
              <w:jc w:val="center"/>
            </w:pPr>
          </w:p>
        </w:tc>
      </w:tr>
      <w:tr w:rsidR="00E860B2" w:rsidTr="000E37D4"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60B2" w:rsidRDefault="00E860B2" w:rsidP="00E128DC">
            <w:pPr>
              <w:pStyle w:val="NormalWeb"/>
              <w:spacing w:before="0" w:after="0" w:line="240" w:lineRule="auto"/>
              <w:jc w:val="both"/>
            </w:pPr>
            <w:r>
              <w:t>2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60B2" w:rsidRDefault="00E860B2" w:rsidP="00E860B2">
            <w:pPr>
              <w:pStyle w:val="NormalWeb"/>
              <w:spacing w:before="0" w:after="0" w:line="240" w:lineRule="auto"/>
            </w:pPr>
            <w:r>
              <w:t>Подготовка проектно-сметной документации по</w:t>
            </w:r>
          </w:p>
          <w:p w:rsidR="00E860B2" w:rsidRDefault="00E860B2" w:rsidP="00E860B2">
            <w:pPr>
              <w:pStyle w:val="NormalWeb"/>
              <w:spacing w:before="0" w:after="0" w:line="240" w:lineRule="auto"/>
            </w:pPr>
            <w:r>
              <w:t xml:space="preserve">строительству детского сада в </w:t>
            </w:r>
          </w:p>
          <w:p w:rsidR="00E860B2" w:rsidRDefault="00E860B2" w:rsidP="00E860B2">
            <w:pPr>
              <w:pStyle w:val="NormalWeb"/>
              <w:spacing w:before="0" w:after="0" w:line="240" w:lineRule="auto"/>
            </w:pPr>
            <w:r>
              <w:t>с. Линёво Озеро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60B2" w:rsidRDefault="00E860B2" w:rsidP="00E860B2">
            <w:pPr>
              <w:pStyle w:val="NormalWeb"/>
              <w:spacing w:before="0" w:after="0" w:line="240" w:lineRule="auto"/>
              <w:jc w:val="center"/>
            </w:pPr>
            <w:r>
              <w:t>348,0</w:t>
            </w:r>
          </w:p>
        </w:tc>
        <w:tc>
          <w:tcPr>
            <w:tcW w:w="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60B2" w:rsidRDefault="00E860B2" w:rsidP="00E860B2">
            <w:pPr>
              <w:pStyle w:val="NormalWeb"/>
              <w:spacing w:before="0" w:after="0" w:line="240" w:lineRule="auto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60B2" w:rsidRDefault="00E860B2" w:rsidP="00E860B2">
            <w:pPr>
              <w:pStyle w:val="NormalWeb"/>
              <w:spacing w:before="0" w:after="0" w:line="240" w:lineRule="auto"/>
              <w:jc w:val="center"/>
            </w:pPr>
            <w:r>
              <w:t>348,0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60B2" w:rsidRDefault="00E860B2" w:rsidP="00E860B2">
            <w:pPr>
              <w:pStyle w:val="NormalWeb"/>
              <w:spacing w:before="0" w:after="0" w:line="240" w:lineRule="auto"/>
              <w:jc w:val="center"/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60B2" w:rsidRDefault="00E860B2" w:rsidP="00E860B2">
            <w:pPr>
              <w:pStyle w:val="NormalWeb"/>
              <w:spacing w:before="0" w:after="0" w:line="240" w:lineRule="auto"/>
              <w:jc w:val="center"/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60B2" w:rsidRDefault="00E860B2" w:rsidP="00E860B2">
            <w:pPr>
              <w:pStyle w:val="NormalWeb"/>
              <w:spacing w:before="0" w:after="0" w:line="240" w:lineRule="auto"/>
              <w:jc w:val="center"/>
            </w:pPr>
          </w:p>
        </w:tc>
      </w:tr>
      <w:tr w:rsidR="00E860B2" w:rsidTr="000E37D4"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60B2" w:rsidRDefault="00E860B2" w:rsidP="00E128DC">
            <w:pPr>
              <w:pStyle w:val="NormalWeb"/>
              <w:spacing w:before="0" w:after="0" w:line="240" w:lineRule="auto"/>
              <w:jc w:val="both"/>
            </w:pPr>
            <w:r>
              <w:t>3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60B2" w:rsidRDefault="00E860B2" w:rsidP="0029617C">
            <w:pPr>
              <w:pStyle w:val="NormalWeb"/>
              <w:spacing w:before="0" w:after="0" w:line="240" w:lineRule="auto"/>
            </w:pPr>
            <w:r>
              <w:t xml:space="preserve">Ввод в строй индивидуальных жилых домов усадебного типа </w:t>
            </w:r>
          </w:p>
          <w:p w:rsidR="00E860B2" w:rsidRDefault="00E860B2" w:rsidP="0029617C">
            <w:pPr>
              <w:pStyle w:val="NormalWeb"/>
              <w:spacing w:before="0" w:after="0" w:line="240" w:lineRule="auto"/>
            </w:pPr>
            <w:r>
              <w:t>60 м</w:t>
            </w:r>
            <w:r>
              <w:rPr>
                <w:vertAlign w:val="superscript"/>
              </w:rPr>
              <w:t>2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60B2" w:rsidRDefault="00E860B2" w:rsidP="00E860B2">
            <w:pPr>
              <w:pStyle w:val="NormalWeb"/>
              <w:spacing w:before="0" w:after="0" w:line="240" w:lineRule="auto"/>
              <w:jc w:val="center"/>
            </w:pPr>
            <w:r>
              <w:t>178,0</w:t>
            </w:r>
          </w:p>
        </w:tc>
        <w:tc>
          <w:tcPr>
            <w:tcW w:w="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60B2" w:rsidRDefault="00E860B2" w:rsidP="00E860B2">
            <w:pPr>
              <w:pStyle w:val="NormalWeb"/>
              <w:spacing w:before="0" w:after="0" w:line="240" w:lineRule="auto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60B2" w:rsidRDefault="00E860B2" w:rsidP="00E860B2">
            <w:pPr>
              <w:pStyle w:val="NormalWeb"/>
              <w:spacing w:before="0"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60B2" w:rsidRDefault="00E860B2" w:rsidP="00E860B2">
            <w:pPr>
              <w:pStyle w:val="NormalWeb"/>
              <w:spacing w:before="0" w:after="0" w:line="240" w:lineRule="auto"/>
              <w:jc w:val="center"/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60B2" w:rsidRDefault="00E860B2" w:rsidP="00E860B2">
            <w:pPr>
              <w:pStyle w:val="NormalWeb"/>
              <w:spacing w:before="0" w:after="0" w:line="240" w:lineRule="auto"/>
              <w:jc w:val="center"/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60B2" w:rsidRDefault="00E860B2" w:rsidP="00E860B2">
            <w:pPr>
              <w:pStyle w:val="NormalWeb"/>
              <w:spacing w:before="0" w:after="0" w:line="240" w:lineRule="auto"/>
              <w:jc w:val="center"/>
            </w:pPr>
            <w:r>
              <w:t>178,0</w:t>
            </w:r>
          </w:p>
        </w:tc>
      </w:tr>
      <w:tr w:rsidR="00E860B2" w:rsidTr="000E37D4"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60B2" w:rsidRDefault="00E860B2" w:rsidP="00E128DC">
            <w:pPr>
              <w:pStyle w:val="NormalWeb"/>
              <w:spacing w:before="0" w:after="0" w:line="240" w:lineRule="auto"/>
              <w:jc w:val="both"/>
            </w:pPr>
            <w:r>
              <w:t>4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60B2" w:rsidRDefault="00E860B2" w:rsidP="0029617C">
            <w:pPr>
              <w:pStyle w:val="NormalWeb"/>
              <w:spacing w:before="0" w:after="0" w:line="240" w:lineRule="auto"/>
            </w:pPr>
            <w:r>
              <w:t xml:space="preserve">Подготовка  проекта межевания  земельного участка по ул. Лесная в </w:t>
            </w:r>
          </w:p>
          <w:p w:rsidR="00E860B2" w:rsidRDefault="00E860B2" w:rsidP="0029617C">
            <w:pPr>
              <w:pStyle w:val="NormalWeb"/>
              <w:spacing w:before="0" w:after="0" w:line="240" w:lineRule="auto"/>
            </w:pPr>
            <w:r>
              <w:t>с. Гыршелун для ИЖС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60B2" w:rsidRDefault="00E860B2" w:rsidP="00E860B2">
            <w:pPr>
              <w:pStyle w:val="NormalWeb"/>
              <w:spacing w:before="0" w:after="0" w:line="240" w:lineRule="auto"/>
              <w:jc w:val="center"/>
            </w:pPr>
            <w:r>
              <w:t>10,0</w:t>
            </w:r>
          </w:p>
        </w:tc>
        <w:tc>
          <w:tcPr>
            <w:tcW w:w="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60B2" w:rsidRDefault="00E860B2" w:rsidP="00E860B2">
            <w:pPr>
              <w:pStyle w:val="NormalWeb"/>
              <w:spacing w:before="0" w:after="0" w:line="240" w:lineRule="auto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60B2" w:rsidRDefault="00E860B2" w:rsidP="00E860B2">
            <w:pPr>
              <w:pStyle w:val="NormalWeb"/>
              <w:spacing w:before="0"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60B2" w:rsidRDefault="00E860B2" w:rsidP="00E860B2">
            <w:pPr>
              <w:pStyle w:val="NormalWeb"/>
              <w:spacing w:before="0" w:after="0" w:line="240" w:lineRule="auto"/>
              <w:jc w:val="center"/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60B2" w:rsidRDefault="00E860B2" w:rsidP="00E860B2">
            <w:pPr>
              <w:pStyle w:val="NormalWeb"/>
              <w:spacing w:before="0" w:after="0" w:line="240" w:lineRule="auto"/>
              <w:jc w:val="center"/>
            </w:pPr>
            <w:r>
              <w:t>10,0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60B2" w:rsidRDefault="00E860B2" w:rsidP="00E860B2">
            <w:pPr>
              <w:pStyle w:val="NormalWeb"/>
              <w:spacing w:before="0" w:after="0" w:line="240" w:lineRule="auto"/>
              <w:jc w:val="center"/>
            </w:pPr>
          </w:p>
        </w:tc>
      </w:tr>
      <w:tr w:rsidR="00E860B2" w:rsidTr="000E37D4"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60B2" w:rsidRDefault="00E860B2" w:rsidP="00E128DC">
            <w:pPr>
              <w:pStyle w:val="NormalWeb"/>
              <w:spacing w:before="0" w:after="0" w:line="240" w:lineRule="auto"/>
              <w:jc w:val="both"/>
            </w:pPr>
            <w:r>
              <w:t>5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60B2" w:rsidRDefault="00E860B2" w:rsidP="00E860B2">
            <w:pPr>
              <w:pStyle w:val="NormalWeb"/>
              <w:spacing w:before="0" w:after="0" w:line="240" w:lineRule="auto"/>
            </w:pPr>
            <w:r>
              <w:t xml:space="preserve">Подготовка  проекта межевания  земельного участка по ул. Советская в </w:t>
            </w:r>
          </w:p>
          <w:p w:rsidR="00E860B2" w:rsidRDefault="00E860B2" w:rsidP="00E860B2">
            <w:pPr>
              <w:pStyle w:val="NormalWeb"/>
              <w:spacing w:before="0" w:after="0" w:line="240" w:lineRule="auto"/>
            </w:pPr>
            <w:r>
              <w:t xml:space="preserve">с. Гыршелун для размещения объектов бытового назначения 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60B2" w:rsidRDefault="00E860B2" w:rsidP="00E860B2">
            <w:pPr>
              <w:pStyle w:val="NormalWeb"/>
              <w:spacing w:before="0" w:after="0" w:line="240" w:lineRule="auto"/>
              <w:jc w:val="center"/>
            </w:pPr>
            <w:r>
              <w:t>20,0</w:t>
            </w:r>
          </w:p>
        </w:tc>
        <w:tc>
          <w:tcPr>
            <w:tcW w:w="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60B2" w:rsidRDefault="00E860B2" w:rsidP="00E860B2">
            <w:pPr>
              <w:pStyle w:val="NormalWeb"/>
              <w:spacing w:before="0" w:after="0" w:line="240" w:lineRule="auto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60B2" w:rsidRDefault="00E860B2" w:rsidP="00E860B2">
            <w:pPr>
              <w:pStyle w:val="NormalWeb"/>
              <w:spacing w:before="0"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60B2" w:rsidRDefault="00E860B2" w:rsidP="00E860B2">
            <w:pPr>
              <w:pStyle w:val="NormalWeb"/>
              <w:spacing w:before="0" w:after="0" w:line="240" w:lineRule="auto"/>
              <w:jc w:val="center"/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60B2" w:rsidRDefault="00E860B2" w:rsidP="00E860B2">
            <w:pPr>
              <w:pStyle w:val="NormalWeb"/>
              <w:spacing w:before="0" w:after="0" w:line="240" w:lineRule="auto"/>
              <w:jc w:val="center"/>
            </w:pPr>
            <w:r>
              <w:t>20,0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60B2" w:rsidRDefault="00E860B2" w:rsidP="00E860B2">
            <w:pPr>
              <w:pStyle w:val="NormalWeb"/>
              <w:spacing w:before="0" w:after="0" w:line="240" w:lineRule="auto"/>
              <w:jc w:val="center"/>
            </w:pPr>
          </w:p>
        </w:tc>
      </w:tr>
      <w:tr w:rsidR="00CF43FF" w:rsidTr="000E37D4"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43FF" w:rsidRDefault="00CF43FF" w:rsidP="00E128DC">
            <w:pPr>
              <w:pStyle w:val="NormalWeb"/>
              <w:spacing w:before="0" w:after="0" w:line="240" w:lineRule="auto"/>
              <w:jc w:val="both"/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43FF" w:rsidRDefault="00CF43FF" w:rsidP="00E860B2">
            <w:pPr>
              <w:pStyle w:val="NormalWeb"/>
              <w:spacing w:before="0" w:after="0" w:line="240" w:lineRule="auto"/>
            </w:pPr>
            <w:r w:rsidRPr="00CF43FF">
              <w:rPr>
                <w:b/>
              </w:rPr>
              <w:t>ИТОГО: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43FF" w:rsidRPr="008473A9" w:rsidRDefault="008473A9" w:rsidP="00E860B2">
            <w:pPr>
              <w:pStyle w:val="NormalWeb"/>
              <w:spacing w:before="0" w:after="0" w:line="240" w:lineRule="auto"/>
              <w:jc w:val="center"/>
              <w:rPr>
                <w:b/>
              </w:rPr>
            </w:pPr>
            <w:r>
              <w:rPr>
                <w:b/>
              </w:rPr>
              <w:t>576,0</w:t>
            </w:r>
          </w:p>
        </w:tc>
        <w:tc>
          <w:tcPr>
            <w:tcW w:w="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43FF" w:rsidRPr="008473A9" w:rsidRDefault="00CF43FF" w:rsidP="00E860B2">
            <w:pPr>
              <w:pStyle w:val="NormalWeb"/>
              <w:spacing w:before="0" w:after="0" w:line="240" w:lineRule="auto"/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43FF" w:rsidRPr="008473A9" w:rsidRDefault="008473A9" w:rsidP="00E860B2">
            <w:pPr>
              <w:pStyle w:val="NormalWeb"/>
              <w:spacing w:before="0" w:after="0" w:line="240" w:lineRule="auto"/>
              <w:jc w:val="center"/>
              <w:rPr>
                <w:b/>
              </w:rPr>
            </w:pPr>
            <w:r>
              <w:rPr>
                <w:b/>
              </w:rPr>
              <w:t>348,0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43FF" w:rsidRPr="008473A9" w:rsidRDefault="00CF43FF" w:rsidP="00E860B2">
            <w:pPr>
              <w:pStyle w:val="NormalWeb"/>
              <w:spacing w:before="0" w:after="0" w:line="240" w:lineRule="auto"/>
              <w:jc w:val="center"/>
              <w:rPr>
                <w:b/>
              </w:rPr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43FF" w:rsidRPr="008473A9" w:rsidRDefault="008473A9" w:rsidP="00E860B2">
            <w:pPr>
              <w:pStyle w:val="NormalWeb"/>
              <w:spacing w:before="0" w:after="0" w:line="240" w:lineRule="auto"/>
              <w:jc w:val="center"/>
              <w:rPr>
                <w:b/>
              </w:rPr>
            </w:pPr>
            <w:r>
              <w:rPr>
                <w:b/>
              </w:rPr>
              <w:t>50,0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43FF" w:rsidRPr="008473A9" w:rsidRDefault="008473A9" w:rsidP="00E860B2">
            <w:pPr>
              <w:pStyle w:val="NormalWeb"/>
              <w:spacing w:before="0" w:after="0" w:line="240" w:lineRule="auto"/>
              <w:jc w:val="center"/>
              <w:rPr>
                <w:b/>
              </w:rPr>
            </w:pPr>
            <w:r>
              <w:rPr>
                <w:b/>
              </w:rPr>
              <w:t>178,0</w:t>
            </w:r>
          </w:p>
        </w:tc>
      </w:tr>
    </w:tbl>
    <w:p w:rsidR="000E37D4" w:rsidRDefault="000E37D4" w:rsidP="00E128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60B2" w:rsidRDefault="00E860B2" w:rsidP="00E128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60B2" w:rsidRDefault="00E860B2" w:rsidP="00E128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60B2" w:rsidRDefault="00E860B2" w:rsidP="00E128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60B2" w:rsidRDefault="00E860B2" w:rsidP="00E128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60B2" w:rsidRDefault="00E860B2" w:rsidP="00E128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60B2" w:rsidRDefault="00E860B2" w:rsidP="00E128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60B2" w:rsidRDefault="00E860B2" w:rsidP="00E128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60B2" w:rsidRDefault="00E860B2" w:rsidP="00E128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60B2" w:rsidRDefault="00E860B2" w:rsidP="00E128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60B2" w:rsidRDefault="00E860B2" w:rsidP="00E128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37D4" w:rsidRDefault="000E37D4" w:rsidP="00E860B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E37D4">
        <w:rPr>
          <w:rFonts w:ascii="Times New Roman" w:hAnsi="Times New Roman" w:cs="Times New Roman"/>
          <w:b/>
          <w:sz w:val="28"/>
          <w:szCs w:val="28"/>
        </w:rPr>
        <w:lastRenderedPageBreak/>
        <w:t>2020</w:t>
      </w:r>
      <w:r w:rsidR="00C629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E37D4">
        <w:rPr>
          <w:rFonts w:ascii="Times New Roman" w:hAnsi="Times New Roman" w:cs="Times New Roman"/>
          <w:b/>
          <w:sz w:val="28"/>
          <w:szCs w:val="28"/>
        </w:rPr>
        <w:t xml:space="preserve">год </w:t>
      </w:r>
    </w:p>
    <w:p w:rsidR="00E860B2" w:rsidRDefault="00E860B2" w:rsidP="00E860B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889" w:type="dxa"/>
        <w:tblLayout w:type="fixed"/>
        <w:tblLook w:val="0000"/>
      </w:tblPr>
      <w:tblGrid>
        <w:gridCol w:w="391"/>
        <w:gridCol w:w="2269"/>
        <w:gridCol w:w="1511"/>
        <w:gridCol w:w="332"/>
        <w:gridCol w:w="1417"/>
        <w:gridCol w:w="1134"/>
        <w:gridCol w:w="1377"/>
        <w:gridCol w:w="1458"/>
      </w:tblGrid>
      <w:tr w:rsidR="000E37D4" w:rsidRPr="0060655B" w:rsidTr="00C629BD">
        <w:tc>
          <w:tcPr>
            <w:tcW w:w="3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37D4" w:rsidRPr="0060655B" w:rsidRDefault="000E37D4" w:rsidP="00E128DC">
            <w:pPr>
              <w:pStyle w:val="NormalWeb"/>
              <w:spacing w:before="0" w:after="0" w:line="240" w:lineRule="auto"/>
              <w:jc w:val="center"/>
              <w:rPr>
                <w:b/>
              </w:rPr>
            </w:pPr>
            <w:r w:rsidRPr="0060655B">
              <w:rPr>
                <w:b/>
              </w:rPr>
              <w:t>№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37D4" w:rsidRPr="0060655B" w:rsidRDefault="000E37D4" w:rsidP="00E128DC">
            <w:pPr>
              <w:pStyle w:val="NormalWeb"/>
              <w:spacing w:before="0" w:after="0" w:line="240" w:lineRule="auto"/>
              <w:jc w:val="center"/>
              <w:rPr>
                <w:b/>
              </w:rPr>
            </w:pPr>
            <w:r w:rsidRPr="0060655B">
              <w:rPr>
                <w:b/>
              </w:rPr>
              <w:t>Наименование мероприятия</w:t>
            </w:r>
          </w:p>
        </w:tc>
        <w:tc>
          <w:tcPr>
            <w:tcW w:w="15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37D4" w:rsidRPr="0060655B" w:rsidRDefault="000E37D4" w:rsidP="00E128DC">
            <w:pPr>
              <w:pStyle w:val="NormalWeb"/>
              <w:spacing w:before="0" w:after="0" w:line="240" w:lineRule="auto"/>
              <w:jc w:val="center"/>
              <w:rPr>
                <w:b/>
              </w:rPr>
            </w:pPr>
            <w:r w:rsidRPr="0060655B">
              <w:rPr>
                <w:b/>
              </w:rPr>
              <w:t>Сумма</w:t>
            </w:r>
            <w:r>
              <w:rPr>
                <w:b/>
              </w:rPr>
              <w:t>, тыс. руб.</w:t>
            </w:r>
          </w:p>
        </w:tc>
        <w:tc>
          <w:tcPr>
            <w:tcW w:w="5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37D4" w:rsidRPr="0060655B" w:rsidRDefault="000E37D4" w:rsidP="00E128DC">
            <w:pPr>
              <w:pStyle w:val="NormalWeb"/>
              <w:spacing w:before="0" w:after="0" w:line="240" w:lineRule="auto"/>
              <w:jc w:val="center"/>
              <w:rPr>
                <w:b/>
              </w:rPr>
            </w:pPr>
            <w:r>
              <w:rPr>
                <w:b/>
              </w:rPr>
              <w:t>И</w:t>
            </w:r>
            <w:r w:rsidRPr="0060655B">
              <w:rPr>
                <w:b/>
              </w:rPr>
              <w:t>сточники финансирования</w:t>
            </w:r>
          </w:p>
        </w:tc>
      </w:tr>
      <w:tr w:rsidR="000E37D4" w:rsidRPr="0060655B" w:rsidTr="00BD46B9">
        <w:tc>
          <w:tcPr>
            <w:tcW w:w="3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37D4" w:rsidRPr="0060655B" w:rsidRDefault="000E37D4" w:rsidP="00E128DC">
            <w:pPr>
              <w:pStyle w:val="NormalWeb"/>
              <w:spacing w:before="0" w:after="0" w:line="240" w:lineRule="auto"/>
              <w:jc w:val="center"/>
              <w:rPr>
                <w:b/>
                <w:u w:val="single"/>
              </w:rPr>
            </w:pPr>
          </w:p>
        </w:tc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37D4" w:rsidRPr="0060655B" w:rsidRDefault="000E37D4" w:rsidP="00E128DC">
            <w:pPr>
              <w:pStyle w:val="NormalWeb"/>
              <w:spacing w:before="0" w:after="0" w:line="240" w:lineRule="auto"/>
              <w:jc w:val="center"/>
              <w:rPr>
                <w:b/>
              </w:rPr>
            </w:pPr>
          </w:p>
        </w:tc>
        <w:tc>
          <w:tcPr>
            <w:tcW w:w="15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37D4" w:rsidRPr="0060655B" w:rsidRDefault="000E37D4" w:rsidP="00E128DC">
            <w:pPr>
              <w:pStyle w:val="NormalWeb"/>
              <w:spacing w:before="0" w:after="0" w:line="240" w:lineRule="auto"/>
              <w:jc w:val="center"/>
              <w:rPr>
                <w:b/>
              </w:rPr>
            </w:pPr>
          </w:p>
        </w:tc>
        <w:tc>
          <w:tcPr>
            <w:tcW w:w="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37D4" w:rsidRPr="0060655B" w:rsidRDefault="000E37D4" w:rsidP="00E128DC">
            <w:pPr>
              <w:pStyle w:val="NormalWeb"/>
              <w:spacing w:before="0" w:after="0" w:line="240" w:lineRule="auto"/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37D4" w:rsidRPr="0060655B" w:rsidRDefault="000E37D4" w:rsidP="00E128DC">
            <w:pPr>
              <w:pStyle w:val="NormalWeb"/>
              <w:spacing w:before="0"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краевой </w:t>
            </w:r>
            <w:r w:rsidRPr="0060655B">
              <w:rPr>
                <w:b/>
              </w:rPr>
              <w:t xml:space="preserve">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37D4" w:rsidRPr="0060655B" w:rsidRDefault="000E37D4" w:rsidP="00E128DC">
            <w:pPr>
              <w:pStyle w:val="NormalWeb"/>
              <w:spacing w:before="0" w:after="0" w:line="240" w:lineRule="auto"/>
              <w:jc w:val="center"/>
              <w:rPr>
                <w:b/>
              </w:rPr>
            </w:pPr>
            <w:r w:rsidRPr="0060655B">
              <w:rPr>
                <w:b/>
              </w:rPr>
              <w:t>бюджет района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37D4" w:rsidRPr="0060655B" w:rsidRDefault="000E37D4" w:rsidP="00E128DC">
            <w:pPr>
              <w:pStyle w:val="NormalWeb"/>
              <w:spacing w:before="0" w:after="0" w:line="240" w:lineRule="auto"/>
              <w:jc w:val="center"/>
              <w:rPr>
                <w:b/>
              </w:rPr>
            </w:pPr>
            <w:r w:rsidRPr="0060655B">
              <w:rPr>
                <w:b/>
              </w:rPr>
              <w:t xml:space="preserve">бюджет  </w:t>
            </w:r>
            <w:r>
              <w:rPr>
                <w:b/>
              </w:rPr>
              <w:t xml:space="preserve">сельского </w:t>
            </w:r>
            <w:r w:rsidRPr="0060655B">
              <w:rPr>
                <w:b/>
              </w:rPr>
              <w:t>поселения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37D4" w:rsidRPr="0060655B" w:rsidRDefault="000E37D4" w:rsidP="00E128DC">
            <w:pPr>
              <w:pStyle w:val="NormalWeb"/>
              <w:spacing w:before="0" w:after="0" w:line="240" w:lineRule="auto"/>
              <w:jc w:val="center"/>
              <w:rPr>
                <w:b/>
              </w:rPr>
            </w:pPr>
            <w:r>
              <w:rPr>
                <w:b/>
              </w:rPr>
              <w:t>в</w:t>
            </w:r>
            <w:r w:rsidRPr="0060655B">
              <w:rPr>
                <w:b/>
              </w:rPr>
              <w:t>небюджет</w:t>
            </w:r>
            <w:r>
              <w:rPr>
                <w:b/>
              </w:rPr>
              <w:t xml:space="preserve">ные </w:t>
            </w:r>
            <w:r w:rsidRPr="0060655B">
              <w:rPr>
                <w:b/>
              </w:rPr>
              <w:t xml:space="preserve"> средства</w:t>
            </w:r>
          </w:p>
        </w:tc>
      </w:tr>
      <w:tr w:rsidR="00BC311A" w:rsidTr="00BD46B9"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311A" w:rsidRDefault="00BC311A" w:rsidP="00E128DC">
            <w:pPr>
              <w:pStyle w:val="NormalWeb"/>
              <w:spacing w:before="0" w:after="0" w:line="240" w:lineRule="auto"/>
              <w:jc w:val="both"/>
            </w:pPr>
            <w:r>
              <w:t>1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311A" w:rsidRDefault="005D080A" w:rsidP="00234813">
            <w:pPr>
              <w:pStyle w:val="NormalWeb"/>
              <w:spacing w:before="0" w:after="0" w:line="240" w:lineRule="auto"/>
            </w:pPr>
            <w:r>
              <w:t xml:space="preserve">Строительство  </w:t>
            </w:r>
            <w:r w:rsidR="00BD46B9">
              <w:t xml:space="preserve"> </w:t>
            </w:r>
            <w:r w:rsidR="00620A58">
              <w:t xml:space="preserve">спортивного </w:t>
            </w:r>
            <w:r w:rsidR="00234813">
              <w:t>стадиона</w:t>
            </w:r>
            <w:r w:rsidR="00BD46B9">
              <w:t xml:space="preserve"> в селе Линёво Озеро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311A" w:rsidRDefault="00BD46B9" w:rsidP="00BD46B9">
            <w:pPr>
              <w:pStyle w:val="NormalWeb"/>
              <w:spacing w:before="0" w:after="0" w:line="240" w:lineRule="auto"/>
              <w:jc w:val="center"/>
            </w:pPr>
            <w:r>
              <w:t>450,0</w:t>
            </w:r>
          </w:p>
        </w:tc>
        <w:tc>
          <w:tcPr>
            <w:tcW w:w="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311A" w:rsidRDefault="00BC311A" w:rsidP="00BD46B9">
            <w:pPr>
              <w:pStyle w:val="NormalWeb"/>
              <w:spacing w:before="0" w:after="0" w:line="240" w:lineRule="auto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311A" w:rsidRDefault="00BC311A" w:rsidP="00BD46B9">
            <w:pPr>
              <w:pStyle w:val="NormalWeb"/>
              <w:spacing w:before="0"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311A" w:rsidRDefault="00BD46B9" w:rsidP="00BD46B9">
            <w:pPr>
              <w:pStyle w:val="NormalWeb"/>
              <w:spacing w:before="0" w:after="0" w:line="240" w:lineRule="auto"/>
              <w:jc w:val="center"/>
            </w:pPr>
            <w:r>
              <w:t>300,0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311A" w:rsidRDefault="00BD46B9" w:rsidP="00BD46B9">
            <w:pPr>
              <w:pStyle w:val="NormalWeb"/>
              <w:spacing w:before="0" w:after="0" w:line="240" w:lineRule="auto"/>
              <w:jc w:val="center"/>
            </w:pPr>
            <w:r>
              <w:t>100,0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311A" w:rsidRDefault="00BD46B9" w:rsidP="00BD46B9">
            <w:pPr>
              <w:pStyle w:val="NormalWeb"/>
              <w:spacing w:before="0" w:after="0" w:line="240" w:lineRule="auto"/>
              <w:jc w:val="center"/>
            </w:pPr>
            <w:r>
              <w:t>50,0</w:t>
            </w:r>
          </w:p>
        </w:tc>
      </w:tr>
      <w:tr w:rsidR="00BD46B9" w:rsidTr="00BD46B9"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46B9" w:rsidRDefault="00BD46B9" w:rsidP="00E128DC">
            <w:pPr>
              <w:pStyle w:val="NormalWeb"/>
              <w:spacing w:before="0" w:after="0" w:line="240" w:lineRule="auto"/>
              <w:jc w:val="both"/>
            </w:pPr>
            <w:r>
              <w:t>2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46B9" w:rsidRDefault="005D080A" w:rsidP="00BD46B9">
            <w:pPr>
              <w:pStyle w:val="NormalWeb"/>
              <w:spacing w:before="0" w:after="0" w:line="240" w:lineRule="auto"/>
            </w:pPr>
            <w:r>
              <w:t>Подготовка проектно-сметной документации на строительство объектов бытового назначения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46B9" w:rsidRDefault="005D080A" w:rsidP="00BD46B9">
            <w:pPr>
              <w:pStyle w:val="NormalWeb"/>
              <w:spacing w:before="0" w:after="0" w:line="240" w:lineRule="auto"/>
              <w:jc w:val="center"/>
            </w:pPr>
            <w:r>
              <w:t>150,0</w:t>
            </w:r>
          </w:p>
        </w:tc>
        <w:tc>
          <w:tcPr>
            <w:tcW w:w="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46B9" w:rsidRDefault="00BD46B9" w:rsidP="00BD46B9">
            <w:pPr>
              <w:pStyle w:val="NormalWeb"/>
              <w:spacing w:before="0" w:after="0" w:line="240" w:lineRule="auto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46B9" w:rsidRDefault="00BD46B9" w:rsidP="00BD46B9">
            <w:pPr>
              <w:pStyle w:val="NormalWeb"/>
              <w:spacing w:before="0"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46B9" w:rsidRDefault="00BD46B9" w:rsidP="00BD46B9">
            <w:pPr>
              <w:pStyle w:val="NormalWeb"/>
              <w:spacing w:before="0" w:after="0" w:line="240" w:lineRule="auto"/>
              <w:jc w:val="center"/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46B9" w:rsidRDefault="00BD46B9" w:rsidP="00BD46B9">
            <w:pPr>
              <w:pStyle w:val="NormalWeb"/>
              <w:spacing w:before="0" w:after="0" w:line="240" w:lineRule="auto"/>
              <w:jc w:val="center"/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46B9" w:rsidRDefault="005D080A" w:rsidP="00BD46B9">
            <w:pPr>
              <w:pStyle w:val="NormalWeb"/>
              <w:spacing w:before="0" w:after="0" w:line="240" w:lineRule="auto"/>
              <w:jc w:val="center"/>
            </w:pPr>
            <w:r>
              <w:t>150,0</w:t>
            </w:r>
          </w:p>
        </w:tc>
      </w:tr>
      <w:tr w:rsidR="005D080A" w:rsidTr="00BD46B9"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080A" w:rsidRDefault="008174EA" w:rsidP="00E128DC">
            <w:pPr>
              <w:pStyle w:val="NormalWeb"/>
              <w:spacing w:before="0" w:after="0" w:line="240" w:lineRule="auto"/>
              <w:jc w:val="both"/>
            </w:pPr>
            <w:r>
              <w:t>3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080A" w:rsidRDefault="005D080A" w:rsidP="0029617C">
            <w:pPr>
              <w:pStyle w:val="NormalWeb"/>
              <w:spacing w:before="0" w:after="0" w:line="240" w:lineRule="auto"/>
            </w:pPr>
            <w:r>
              <w:t xml:space="preserve">Ввод в строй индивидуальных жилых домов усадебного типа </w:t>
            </w:r>
          </w:p>
          <w:p w:rsidR="005D080A" w:rsidRDefault="005D080A" w:rsidP="0029617C">
            <w:pPr>
              <w:pStyle w:val="NormalWeb"/>
              <w:spacing w:before="0" w:after="0" w:line="240" w:lineRule="auto"/>
            </w:pPr>
            <w:r>
              <w:t>100 м</w:t>
            </w:r>
            <w:r>
              <w:rPr>
                <w:vertAlign w:val="superscript"/>
              </w:rPr>
              <w:t>2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080A" w:rsidRDefault="005D080A" w:rsidP="00BD46B9">
            <w:pPr>
              <w:pStyle w:val="NormalWeb"/>
              <w:spacing w:before="0" w:after="0" w:line="240" w:lineRule="auto"/>
              <w:jc w:val="center"/>
            </w:pPr>
            <w:r>
              <w:t>350,0</w:t>
            </w:r>
          </w:p>
        </w:tc>
        <w:tc>
          <w:tcPr>
            <w:tcW w:w="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080A" w:rsidRDefault="005D080A" w:rsidP="00BD46B9">
            <w:pPr>
              <w:pStyle w:val="NormalWeb"/>
              <w:spacing w:before="0" w:after="0" w:line="240" w:lineRule="auto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080A" w:rsidRDefault="005D080A" w:rsidP="00BD46B9">
            <w:pPr>
              <w:pStyle w:val="NormalWeb"/>
              <w:spacing w:before="0"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080A" w:rsidRDefault="005D080A" w:rsidP="00BD46B9">
            <w:pPr>
              <w:pStyle w:val="NormalWeb"/>
              <w:spacing w:before="0" w:after="0" w:line="240" w:lineRule="auto"/>
              <w:jc w:val="center"/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080A" w:rsidRDefault="005D080A" w:rsidP="00BD46B9">
            <w:pPr>
              <w:pStyle w:val="NormalWeb"/>
              <w:spacing w:before="0" w:after="0" w:line="240" w:lineRule="auto"/>
              <w:jc w:val="center"/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080A" w:rsidRDefault="005D080A" w:rsidP="00BD46B9">
            <w:pPr>
              <w:pStyle w:val="NormalWeb"/>
              <w:spacing w:before="0" w:after="0" w:line="240" w:lineRule="auto"/>
              <w:jc w:val="center"/>
            </w:pPr>
            <w:r>
              <w:t>350,0</w:t>
            </w:r>
          </w:p>
        </w:tc>
      </w:tr>
      <w:tr w:rsidR="005D080A" w:rsidTr="00BD46B9"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080A" w:rsidRDefault="008174EA" w:rsidP="00E128DC">
            <w:pPr>
              <w:pStyle w:val="NormalWeb"/>
              <w:spacing w:before="0" w:after="0" w:line="240" w:lineRule="auto"/>
              <w:jc w:val="both"/>
            </w:pPr>
            <w:r>
              <w:t>4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080A" w:rsidRDefault="005D080A" w:rsidP="0029617C">
            <w:pPr>
              <w:pStyle w:val="NormalWeb"/>
              <w:spacing w:before="0" w:after="0" w:line="240" w:lineRule="auto"/>
            </w:pPr>
            <w:r>
              <w:t xml:space="preserve">Подготовка  проекта межевания  земельного участка по ул. Новая в </w:t>
            </w:r>
          </w:p>
          <w:p w:rsidR="005D080A" w:rsidRDefault="005D080A" w:rsidP="0029617C">
            <w:pPr>
              <w:pStyle w:val="NormalWeb"/>
              <w:spacing w:before="0" w:after="0" w:line="240" w:lineRule="auto"/>
            </w:pPr>
            <w:r>
              <w:t>с. Гыршелун для ИЖС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080A" w:rsidRDefault="005D080A" w:rsidP="00BD46B9">
            <w:pPr>
              <w:pStyle w:val="NormalWeb"/>
              <w:spacing w:before="0" w:after="0" w:line="240" w:lineRule="auto"/>
              <w:jc w:val="center"/>
            </w:pPr>
            <w:r>
              <w:t>10,0</w:t>
            </w:r>
          </w:p>
        </w:tc>
        <w:tc>
          <w:tcPr>
            <w:tcW w:w="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080A" w:rsidRDefault="005D080A" w:rsidP="00BD46B9">
            <w:pPr>
              <w:pStyle w:val="NormalWeb"/>
              <w:spacing w:before="0" w:after="0" w:line="240" w:lineRule="auto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080A" w:rsidRDefault="005D080A" w:rsidP="00BD46B9">
            <w:pPr>
              <w:pStyle w:val="NormalWeb"/>
              <w:spacing w:before="0"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080A" w:rsidRDefault="005D080A" w:rsidP="00BD46B9">
            <w:pPr>
              <w:pStyle w:val="NormalWeb"/>
              <w:spacing w:before="0" w:after="0" w:line="240" w:lineRule="auto"/>
              <w:jc w:val="center"/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080A" w:rsidRDefault="005D080A" w:rsidP="00BD46B9">
            <w:pPr>
              <w:pStyle w:val="NormalWeb"/>
              <w:spacing w:before="0" w:after="0" w:line="240" w:lineRule="auto"/>
              <w:jc w:val="center"/>
            </w:pPr>
            <w:r>
              <w:t>10,0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080A" w:rsidRDefault="005D080A" w:rsidP="00BD46B9">
            <w:pPr>
              <w:pStyle w:val="NormalWeb"/>
              <w:spacing w:before="0" w:after="0" w:line="240" w:lineRule="auto"/>
              <w:jc w:val="center"/>
            </w:pPr>
          </w:p>
        </w:tc>
      </w:tr>
      <w:tr w:rsidR="005D080A" w:rsidTr="00BD46B9"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080A" w:rsidRDefault="008174EA" w:rsidP="00E128DC">
            <w:pPr>
              <w:pStyle w:val="NormalWeb"/>
              <w:spacing w:before="0" w:after="0" w:line="240" w:lineRule="auto"/>
              <w:jc w:val="both"/>
            </w:pPr>
            <w:r>
              <w:t>5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080A" w:rsidRDefault="005D080A" w:rsidP="0029617C">
            <w:pPr>
              <w:pStyle w:val="NormalWeb"/>
              <w:spacing w:before="0" w:after="0" w:line="240" w:lineRule="auto"/>
            </w:pPr>
            <w:r>
              <w:t xml:space="preserve">Подготовка  проекта межевания  земельного участка по ул. Лесная в </w:t>
            </w:r>
          </w:p>
          <w:p w:rsidR="005D080A" w:rsidRDefault="005D080A" w:rsidP="005D080A">
            <w:pPr>
              <w:pStyle w:val="NormalWeb"/>
              <w:spacing w:before="0" w:after="0" w:line="240" w:lineRule="auto"/>
            </w:pPr>
            <w:r>
              <w:t>с. Линёво Озеро для ИЖС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080A" w:rsidRDefault="005D080A" w:rsidP="00BD46B9">
            <w:pPr>
              <w:pStyle w:val="NormalWeb"/>
              <w:spacing w:before="0" w:after="0" w:line="240" w:lineRule="auto"/>
              <w:jc w:val="center"/>
            </w:pPr>
            <w:r>
              <w:t>10,0</w:t>
            </w:r>
          </w:p>
        </w:tc>
        <w:tc>
          <w:tcPr>
            <w:tcW w:w="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080A" w:rsidRDefault="005D080A" w:rsidP="00BD46B9">
            <w:pPr>
              <w:pStyle w:val="NormalWeb"/>
              <w:spacing w:before="0" w:after="0" w:line="240" w:lineRule="auto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080A" w:rsidRDefault="005D080A" w:rsidP="00BD46B9">
            <w:pPr>
              <w:pStyle w:val="NormalWeb"/>
              <w:spacing w:before="0"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080A" w:rsidRDefault="005D080A" w:rsidP="00BD46B9">
            <w:pPr>
              <w:pStyle w:val="NormalWeb"/>
              <w:spacing w:before="0" w:after="0" w:line="240" w:lineRule="auto"/>
              <w:jc w:val="center"/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080A" w:rsidRDefault="005D080A" w:rsidP="00BD46B9">
            <w:pPr>
              <w:pStyle w:val="NormalWeb"/>
              <w:spacing w:before="0" w:after="0" w:line="240" w:lineRule="auto"/>
              <w:jc w:val="center"/>
            </w:pPr>
            <w:r>
              <w:t>10,0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080A" w:rsidRDefault="005D080A" w:rsidP="00BD46B9">
            <w:pPr>
              <w:pStyle w:val="NormalWeb"/>
              <w:spacing w:before="0" w:after="0" w:line="240" w:lineRule="auto"/>
              <w:jc w:val="center"/>
            </w:pPr>
          </w:p>
        </w:tc>
      </w:tr>
      <w:tr w:rsidR="00CF43FF" w:rsidTr="00BD46B9"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43FF" w:rsidRDefault="00CF43FF" w:rsidP="00E128DC">
            <w:pPr>
              <w:pStyle w:val="NormalWeb"/>
              <w:spacing w:before="0" w:after="0" w:line="240" w:lineRule="auto"/>
              <w:jc w:val="both"/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43FF" w:rsidRDefault="00CF43FF" w:rsidP="0029617C">
            <w:pPr>
              <w:pStyle w:val="NormalWeb"/>
              <w:spacing w:before="0" w:after="0" w:line="240" w:lineRule="auto"/>
            </w:pPr>
            <w:r w:rsidRPr="00CF43FF">
              <w:rPr>
                <w:b/>
              </w:rPr>
              <w:t>ИТОГО: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43FF" w:rsidRPr="00B31A08" w:rsidRDefault="00B31A08" w:rsidP="00BD46B9">
            <w:pPr>
              <w:pStyle w:val="NormalWeb"/>
              <w:spacing w:before="0" w:after="0" w:line="240" w:lineRule="auto"/>
              <w:jc w:val="center"/>
              <w:rPr>
                <w:b/>
              </w:rPr>
            </w:pPr>
            <w:r>
              <w:rPr>
                <w:b/>
              </w:rPr>
              <w:t>970,0</w:t>
            </w:r>
          </w:p>
        </w:tc>
        <w:tc>
          <w:tcPr>
            <w:tcW w:w="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43FF" w:rsidRPr="00B31A08" w:rsidRDefault="00CF43FF" w:rsidP="00BD46B9">
            <w:pPr>
              <w:pStyle w:val="NormalWeb"/>
              <w:spacing w:before="0" w:after="0" w:line="240" w:lineRule="auto"/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43FF" w:rsidRPr="00B31A08" w:rsidRDefault="00CF43FF" w:rsidP="00BD46B9">
            <w:pPr>
              <w:pStyle w:val="NormalWeb"/>
              <w:spacing w:before="0" w:after="0" w:line="240" w:lineRule="auto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43FF" w:rsidRPr="00B31A08" w:rsidRDefault="00B31A08" w:rsidP="00BD46B9">
            <w:pPr>
              <w:pStyle w:val="NormalWeb"/>
              <w:spacing w:before="0" w:after="0" w:line="240" w:lineRule="auto"/>
              <w:jc w:val="center"/>
              <w:rPr>
                <w:b/>
              </w:rPr>
            </w:pPr>
            <w:r>
              <w:rPr>
                <w:b/>
              </w:rPr>
              <w:t>300,0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43FF" w:rsidRPr="00B31A08" w:rsidRDefault="00B31A08" w:rsidP="00BD46B9">
            <w:pPr>
              <w:pStyle w:val="NormalWeb"/>
              <w:spacing w:before="0" w:after="0" w:line="240" w:lineRule="auto"/>
              <w:jc w:val="center"/>
              <w:rPr>
                <w:b/>
              </w:rPr>
            </w:pPr>
            <w:r>
              <w:rPr>
                <w:b/>
              </w:rPr>
              <w:t>120,0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43FF" w:rsidRPr="00B31A08" w:rsidRDefault="00B31A08" w:rsidP="00BD46B9">
            <w:pPr>
              <w:pStyle w:val="NormalWeb"/>
              <w:spacing w:before="0" w:after="0" w:line="240" w:lineRule="auto"/>
              <w:jc w:val="center"/>
              <w:rPr>
                <w:b/>
              </w:rPr>
            </w:pPr>
            <w:r>
              <w:rPr>
                <w:b/>
              </w:rPr>
              <w:t>550,0</w:t>
            </w:r>
          </w:p>
        </w:tc>
      </w:tr>
    </w:tbl>
    <w:p w:rsidR="000E37D4" w:rsidRDefault="000E37D4" w:rsidP="00E128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74EA" w:rsidRDefault="008174EA" w:rsidP="008174E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174EA" w:rsidRDefault="008174EA" w:rsidP="008174E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174EA" w:rsidRDefault="008174EA" w:rsidP="008174E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174EA" w:rsidRDefault="008174EA" w:rsidP="008174E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174EA" w:rsidRDefault="008174EA" w:rsidP="008174E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174EA" w:rsidRDefault="008174EA" w:rsidP="008174E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174EA" w:rsidRDefault="008174EA" w:rsidP="008174E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174EA" w:rsidRDefault="008174EA" w:rsidP="008174E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174EA" w:rsidRDefault="008174EA" w:rsidP="008174E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174EA" w:rsidRDefault="008174EA" w:rsidP="008174E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174EA" w:rsidRDefault="008174EA" w:rsidP="008174E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20A58" w:rsidRDefault="00620A58" w:rsidP="008174E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20A58" w:rsidRDefault="00620A58" w:rsidP="008174E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174EA" w:rsidRDefault="008174EA" w:rsidP="008174E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E37D4" w:rsidRDefault="000E37D4" w:rsidP="008174E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E37D4">
        <w:rPr>
          <w:rFonts w:ascii="Times New Roman" w:hAnsi="Times New Roman" w:cs="Times New Roman"/>
          <w:b/>
          <w:sz w:val="28"/>
          <w:szCs w:val="28"/>
        </w:rPr>
        <w:lastRenderedPageBreak/>
        <w:t>202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0E37D4">
        <w:rPr>
          <w:rFonts w:ascii="Times New Roman" w:hAnsi="Times New Roman" w:cs="Times New Roman"/>
          <w:b/>
          <w:sz w:val="28"/>
          <w:szCs w:val="28"/>
        </w:rPr>
        <w:t xml:space="preserve"> год </w:t>
      </w:r>
    </w:p>
    <w:p w:rsidR="008174EA" w:rsidRPr="000E37D4" w:rsidRDefault="008174EA" w:rsidP="008174E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889" w:type="dxa"/>
        <w:tblLayout w:type="fixed"/>
        <w:tblLook w:val="0000"/>
      </w:tblPr>
      <w:tblGrid>
        <w:gridCol w:w="391"/>
        <w:gridCol w:w="2269"/>
        <w:gridCol w:w="1511"/>
        <w:gridCol w:w="332"/>
        <w:gridCol w:w="1417"/>
        <w:gridCol w:w="1134"/>
        <w:gridCol w:w="1377"/>
        <w:gridCol w:w="1458"/>
      </w:tblGrid>
      <w:tr w:rsidR="00B71698" w:rsidRPr="0060655B" w:rsidTr="00B71698">
        <w:tc>
          <w:tcPr>
            <w:tcW w:w="3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698" w:rsidRPr="0060655B" w:rsidRDefault="00B71698" w:rsidP="00E128DC">
            <w:pPr>
              <w:pStyle w:val="NormalWeb"/>
              <w:spacing w:before="0" w:after="0" w:line="240" w:lineRule="auto"/>
              <w:jc w:val="center"/>
              <w:rPr>
                <w:b/>
              </w:rPr>
            </w:pPr>
            <w:r w:rsidRPr="0060655B">
              <w:rPr>
                <w:b/>
              </w:rPr>
              <w:t>№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698" w:rsidRPr="0060655B" w:rsidRDefault="00B71698" w:rsidP="00E128DC">
            <w:pPr>
              <w:pStyle w:val="NormalWeb"/>
              <w:spacing w:before="0" w:after="0" w:line="240" w:lineRule="auto"/>
              <w:jc w:val="center"/>
              <w:rPr>
                <w:b/>
              </w:rPr>
            </w:pPr>
            <w:r w:rsidRPr="0060655B">
              <w:rPr>
                <w:b/>
              </w:rPr>
              <w:t>Наименование мероприятия</w:t>
            </w:r>
          </w:p>
        </w:tc>
        <w:tc>
          <w:tcPr>
            <w:tcW w:w="15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698" w:rsidRPr="0060655B" w:rsidRDefault="00B71698" w:rsidP="00E128DC">
            <w:pPr>
              <w:pStyle w:val="NormalWeb"/>
              <w:spacing w:before="0" w:after="0" w:line="240" w:lineRule="auto"/>
              <w:jc w:val="center"/>
              <w:rPr>
                <w:b/>
              </w:rPr>
            </w:pPr>
            <w:r w:rsidRPr="0060655B">
              <w:rPr>
                <w:b/>
              </w:rPr>
              <w:t>Сумма</w:t>
            </w:r>
            <w:r>
              <w:rPr>
                <w:b/>
              </w:rPr>
              <w:t>, тыс. руб.</w:t>
            </w:r>
          </w:p>
        </w:tc>
        <w:tc>
          <w:tcPr>
            <w:tcW w:w="5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698" w:rsidRPr="0060655B" w:rsidRDefault="00B71698" w:rsidP="00E128DC">
            <w:pPr>
              <w:pStyle w:val="NormalWeb"/>
              <w:spacing w:before="0" w:after="0" w:line="240" w:lineRule="auto"/>
              <w:jc w:val="center"/>
              <w:rPr>
                <w:b/>
              </w:rPr>
            </w:pPr>
            <w:r>
              <w:rPr>
                <w:b/>
              </w:rPr>
              <w:t>И</w:t>
            </w:r>
            <w:r w:rsidRPr="0060655B">
              <w:rPr>
                <w:b/>
              </w:rPr>
              <w:t>сточники финансирования</w:t>
            </w:r>
          </w:p>
        </w:tc>
      </w:tr>
      <w:tr w:rsidR="00B71698" w:rsidRPr="0060655B" w:rsidTr="008174EA">
        <w:tc>
          <w:tcPr>
            <w:tcW w:w="3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698" w:rsidRPr="0060655B" w:rsidRDefault="00B71698" w:rsidP="00E128DC">
            <w:pPr>
              <w:pStyle w:val="NormalWeb"/>
              <w:spacing w:before="0" w:after="0" w:line="240" w:lineRule="auto"/>
              <w:jc w:val="center"/>
              <w:rPr>
                <w:b/>
                <w:u w:val="single"/>
              </w:rPr>
            </w:pPr>
          </w:p>
        </w:tc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698" w:rsidRPr="0060655B" w:rsidRDefault="00B71698" w:rsidP="00E128DC">
            <w:pPr>
              <w:pStyle w:val="NormalWeb"/>
              <w:spacing w:before="0" w:after="0" w:line="240" w:lineRule="auto"/>
              <w:jc w:val="center"/>
              <w:rPr>
                <w:b/>
              </w:rPr>
            </w:pPr>
          </w:p>
        </w:tc>
        <w:tc>
          <w:tcPr>
            <w:tcW w:w="15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698" w:rsidRPr="0060655B" w:rsidRDefault="00B71698" w:rsidP="00E128DC">
            <w:pPr>
              <w:pStyle w:val="NormalWeb"/>
              <w:spacing w:before="0" w:after="0" w:line="240" w:lineRule="auto"/>
              <w:jc w:val="center"/>
              <w:rPr>
                <w:b/>
              </w:rPr>
            </w:pPr>
          </w:p>
        </w:tc>
        <w:tc>
          <w:tcPr>
            <w:tcW w:w="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698" w:rsidRPr="0060655B" w:rsidRDefault="00B71698" w:rsidP="00E128DC">
            <w:pPr>
              <w:pStyle w:val="NormalWeb"/>
              <w:spacing w:before="0" w:after="0" w:line="240" w:lineRule="auto"/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698" w:rsidRPr="0060655B" w:rsidRDefault="00B71698" w:rsidP="00E128DC">
            <w:pPr>
              <w:pStyle w:val="NormalWeb"/>
              <w:spacing w:before="0"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краевой </w:t>
            </w:r>
            <w:r w:rsidRPr="0060655B">
              <w:rPr>
                <w:b/>
              </w:rPr>
              <w:t xml:space="preserve">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698" w:rsidRPr="0060655B" w:rsidRDefault="00B71698" w:rsidP="00E128DC">
            <w:pPr>
              <w:pStyle w:val="NormalWeb"/>
              <w:spacing w:before="0" w:after="0" w:line="240" w:lineRule="auto"/>
              <w:jc w:val="center"/>
              <w:rPr>
                <w:b/>
              </w:rPr>
            </w:pPr>
            <w:r w:rsidRPr="0060655B">
              <w:rPr>
                <w:b/>
              </w:rPr>
              <w:t>бюджет района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698" w:rsidRPr="0060655B" w:rsidRDefault="00B71698" w:rsidP="00E128DC">
            <w:pPr>
              <w:pStyle w:val="NormalWeb"/>
              <w:spacing w:before="0" w:after="0" w:line="240" w:lineRule="auto"/>
              <w:jc w:val="center"/>
              <w:rPr>
                <w:b/>
              </w:rPr>
            </w:pPr>
            <w:r w:rsidRPr="0060655B">
              <w:rPr>
                <w:b/>
              </w:rPr>
              <w:t xml:space="preserve">бюджет  </w:t>
            </w:r>
            <w:r>
              <w:rPr>
                <w:b/>
              </w:rPr>
              <w:t xml:space="preserve">сельского </w:t>
            </w:r>
            <w:r w:rsidRPr="0060655B">
              <w:rPr>
                <w:b/>
              </w:rPr>
              <w:t>поселения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698" w:rsidRPr="0060655B" w:rsidRDefault="00B71698" w:rsidP="00E128DC">
            <w:pPr>
              <w:pStyle w:val="NormalWeb"/>
              <w:spacing w:before="0" w:after="0" w:line="240" w:lineRule="auto"/>
              <w:jc w:val="center"/>
              <w:rPr>
                <w:b/>
              </w:rPr>
            </w:pPr>
            <w:r>
              <w:rPr>
                <w:b/>
              </w:rPr>
              <w:t>в</w:t>
            </w:r>
            <w:r w:rsidRPr="0060655B">
              <w:rPr>
                <w:b/>
              </w:rPr>
              <w:t>небюджет</w:t>
            </w:r>
            <w:r>
              <w:rPr>
                <w:b/>
              </w:rPr>
              <w:t xml:space="preserve">ные </w:t>
            </w:r>
            <w:r w:rsidRPr="0060655B">
              <w:rPr>
                <w:b/>
              </w:rPr>
              <w:t xml:space="preserve"> средства</w:t>
            </w:r>
          </w:p>
        </w:tc>
      </w:tr>
      <w:tr w:rsidR="008174EA" w:rsidTr="008174EA"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74EA" w:rsidRDefault="008174EA" w:rsidP="00E128DC">
            <w:pPr>
              <w:pStyle w:val="NormalWeb"/>
              <w:spacing w:before="0" w:after="0" w:line="240" w:lineRule="auto"/>
              <w:jc w:val="both"/>
            </w:pPr>
            <w:r>
              <w:t>1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74EA" w:rsidRDefault="008174EA" w:rsidP="0029617C">
            <w:pPr>
              <w:pStyle w:val="NormalWeb"/>
              <w:spacing w:before="0" w:after="0" w:line="240" w:lineRule="auto"/>
            </w:pPr>
            <w:r>
              <w:t>Строительство  объектов бытового назначения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74EA" w:rsidRDefault="008174EA" w:rsidP="008174EA">
            <w:pPr>
              <w:pStyle w:val="NormalWeb"/>
              <w:spacing w:before="0" w:after="0" w:line="240" w:lineRule="auto"/>
              <w:jc w:val="center"/>
            </w:pPr>
            <w:r>
              <w:t>500,0</w:t>
            </w:r>
          </w:p>
        </w:tc>
        <w:tc>
          <w:tcPr>
            <w:tcW w:w="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74EA" w:rsidRDefault="008174EA" w:rsidP="008174EA">
            <w:pPr>
              <w:pStyle w:val="NormalWeb"/>
              <w:spacing w:before="0" w:after="0" w:line="240" w:lineRule="auto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74EA" w:rsidRDefault="008174EA" w:rsidP="008174EA">
            <w:pPr>
              <w:pStyle w:val="NormalWeb"/>
              <w:spacing w:before="0"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74EA" w:rsidRDefault="008174EA" w:rsidP="008174EA">
            <w:pPr>
              <w:pStyle w:val="NormalWeb"/>
              <w:spacing w:before="0" w:after="0" w:line="240" w:lineRule="auto"/>
              <w:jc w:val="center"/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74EA" w:rsidRDefault="008174EA" w:rsidP="008174EA">
            <w:pPr>
              <w:pStyle w:val="NormalWeb"/>
              <w:spacing w:before="0" w:after="0" w:line="240" w:lineRule="auto"/>
              <w:jc w:val="center"/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74EA" w:rsidRDefault="008174EA" w:rsidP="008174EA">
            <w:pPr>
              <w:pStyle w:val="NormalWeb"/>
              <w:spacing w:before="0" w:after="0" w:line="240" w:lineRule="auto"/>
              <w:jc w:val="center"/>
            </w:pPr>
            <w:r>
              <w:t>500,0</w:t>
            </w:r>
          </w:p>
        </w:tc>
      </w:tr>
      <w:tr w:rsidR="008174EA" w:rsidTr="008174EA"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74EA" w:rsidRDefault="008174EA" w:rsidP="00E128DC">
            <w:pPr>
              <w:pStyle w:val="NormalWeb"/>
              <w:spacing w:before="0" w:after="0" w:line="240" w:lineRule="auto"/>
              <w:jc w:val="both"/>
            </w:pPr>
            <w:r>
              <w:t>2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74EA" w:rsidRDefault="008174EA" w:rsidP="0029617C">
            <w:pPr>
              <w:pStyle w:val="NormalWeb"/>
              <w:spacing w:before="0" w:after="0" w:line="240" w:lineRule="auto"/>
            </w:pPr>
            <w:r>
              <w:t>Строительство дома культуры в селе Линёво Озеро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74EA" w:rsidRDefault="008174EA" w:rsidP="003772F6">
            <w:pPr>
              <w:pStyle w:val="NormalWeb"/>
              <w:spacing w:before="0" w:after="0" w:line="240" w:lineRule="auto"/>
              <w:jc w:val="center"/>
            </w:pPr>
            <w:r>
              <w:t>3</w:t>
            </w:r>
            <w:r w:rsidR="003772F6">
              <w:t>15</w:t>
            </w:r>
            <w:r>
              <w:t>000,0</w:t>
            </w:r>
          </w:p>
        </w:tc>
        <w:tc>
          <w:tcPr>
            <w:tcW w:w="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74EA" w:rsidRDefault="008174EA" w:rsidP="008174EA">
            <w:pPr>
              <w:pStyle w:val="NormalWeb"/>
              <w:spacing w:before="0" w:after="0" w:line="240" w:lineRule="auto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74EA" w:rsidRDefault="003772F6" w:rsidP="003772F6">
            <w:pPr>
              <w:pStyle w:val="NormalWeb"/>
              <w:spacing w:before="0" w:after="0" w:line="240" w:lineRule="auto"/>
              <w:jc w:val="center"/>
            </w:pPr>
            <w:r>
              <w:t>310</w:t>
            </w:r>
            <w:r w:rsidR="008174EA">
              <w:t>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74EA" w:rsidRDefault="003772F6" w:rsidP="008174EA">
            <w:pPr>
              <w:pStyle w:val="NormalWeb"/>
              <w:spacing w:before="0" w:after="0" w:line="240" w:lineRule="auto"/>
              <w:jc w:val="center"/>
            </w:pPr>
            <w:r>
              <w:t>4000,0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74EA" w:rsidRDefault="003772F6" w:rsidP="008174EA">
            <w:pPr>
              <w:pStyle w:val="NormalWeb"/>
              <w:spacing w:before="0" w:after="0" w:line="240" w:lineRule="auto"/>
              <w:jc w:val="center"/>
            </w:pPr>
            <w:r>
              <w:t>1000,0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74EA" w:rsidRDefault="008174EA" w:rsidP="008174EA">
            <w:pPr>
              <w:pStyle w:val="NormalWeb"/>
              <w:spacing w:before="0" w:after="0" w:line="240" w:lineRule="auto"/>
              <w:jc w:val="center"/>
            </w:pPr>
          </w:p>
        </w:tc>
      </w:tr>
      <w:tr w:rsidR="008174EA" w:rsidTr="008174EA"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74EA" w:rsidRDefault="003772F6" w:rsidP="00E128DC">
            <w:pPr>
              <w:pStyle w:val="NormalWeb"/>
              <w:spacing w:before="0" w:after="0" w:line="240" w:lineRule="auto"/>
              <w:jc w:val="both"/>
            </w:pPr>
            <w:r>
              <w:t>3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74EA" w:rsidRDefault="008174EA" w:rsidP="0029617C">
            <w:pPr>
              <w:pStyle w:val="NormalWeb"/>
              <w:spacing w:before="0" w:after="0" w:line="240" w:lineRule="auto"/>
            </w:pPr>
            <w:r>
              <w:t xml:space="preserve">Ввод в строй индивидуальных жилых домов усадебного типа </w:t>
            </w:r>
          </w:p>
          <w:p w:rsidR="008174EA" w:rsidRDefault="008174EA" w:rsidP="0029617C">
            <w:pPr>
              <w:pStyle w:val="NormalWeb"/>
              <w:spacing w:before="0" w:after="0" w:line="240" w:lineRule="auto"/>
            </w:pPr>
            <w:r>
              <w:t>60 м</w:t>
            </w:r>
            <w:r>
              <w:rPr>
                <w:vertAlign w:val="superscript"/>
              </w:rPr>
              <w:t>2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74EA" w:rsidRDefault="008174EA" w:rsidP="008174EA">
            <w:pPr>
              <w:pStyle w:val="NormalWeb"/>
              <w:spacing w:before="0" w:after="0" w:line="240" w:lineRule="auto"/>
              <w:jc w:val="center"/>
            </w:pPr>
            <w:r>
              <w:t>180,0</w:t>
            </w:r>
          </w:p>
        </w:tc>
        <w:tc>
          <w:tcPr>
            <w:tcW w:w="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74EA" w:rsidRDefault="008174EA" w:rsidP="008174EA">
            <w:pPr>
              <w:pStyle w:val="NormalWeb"/>
              <w:spacing w:before="0" w:after="0" w:line="240" w:lineRule="auto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74EA" w:rsidRDefault="008174EA" w:rsidP="008174EA">
            <w:pPr>
              <w:pStyle w:val="NormalWeb"/>
              <w:spacing w:before="0"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74EA" w:rsidRDefault="008174EA" w:rsidP="008174EA">
            <w:pPr>
              <w:pStyle w:val="NormalWeb"/>
              <w:spacing w:before="0" w:after="0" w:line="240" w:lineRule="auto"/>
              <w:jc w:val="center"/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74EA" w:rsidRDefault="008174EA" w:rsidP="008174EA">
            <w:pPr>
              <w:pStyle w:val="NormalWeb"/>
              <w:spacing w:before="0" w:after="0" w:line="240" w:lineRule="auto"/>
              <w:jc w:val="center"/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74EA" w:rsidRDefault="008174EA" w:rsidP="008174EA">
            <w:pPr>
              <w:pStyle w:val="NormalWeb"/>
              <w:spacing w:before="0" w:after="0" w:line="240" w:lineRule="auto"/>
              <w:jc w:val="center"/>
            </w:pPr>
            <w:r>
              <w:t>180,0</w:t>
            </w:r>
          </w:p>
        </w:tc>
      </w:tr>
      <w:tr w:rsidR="008174EA" w:rsidTr="008174EA"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74EA" w:rsidRDefault="003772F6" w:rsidP="00E128DC">
            <w:pPr>
              <w:pStyle w:val="NormalWeb"/>
              <w:spacing w:before="0" w:after="0" w:line="240" w:lineRule="auto"/>
              <w:jc w:val="both"/>
            </w:pPr>
            <w:r>
              <w:t>4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74EA" w:rsidRDefault="008174EA" w:rsidP="0029617C">
            <w:pPr>
              <w:pStyle w:val="NormalWeb"/>
              <w:spacing w:before="0" w:after="0" w:line="240" w:lineRule="auto"/>
            </w:pPr>
            <w:r>
              <w:t xml:space="preserve">Подготовка  проекта межевания  земельного участка по ул. Ключевая в </w:t>
            </w:r>
          </w:p>
          <w:p w:rsidR="008174EA" w:rsidRDefault="008174EA" w:rsidP="0029617C">
            <w:pPr>
              <w:pStyle w:val="NormalWeb"/>
              <w:spacing w:before="0" w:after="0" w:line="240" w:lineRule="auto"/>
            </w:pPr>
            <w:r>
              <w:t>с. Гыршелун для ИЖС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74EA" w:rsidRDefault="008174EA" w:rsidP="008174EA">
            <w:pPr>
              <w:pStyle w:val="NormalWeb"/>
              <w:spacing w:before="0" w:after="0" w:line="240" w:lineRule="auto"/>
              <w:jc w:val="center"/>
            </w:pPr>
            <w:r>
              <w:t>10,0</w:t>
            </w:r>
          </w:p>
        </w:tc>
        <w:tc>
          <w:tcPr>
            <w:tcW w:w="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74EA" w:rsidRDefault="008174EA" w:rsidP="008174EA">
            <w:pPr>
              <w:pStyle w:val="NormalWeb"/>
              <w:spacing w:before="0" w:after="0" w:line="240" w:lineRule="auto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74EA" w:rsidRDefault="008174EA" w:rsidP="008174EA">
            <w:pPr>
              <w:pStyle w:val="NormalWeb"/>
              <w:spacing w:before="0"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74EA" w:rsidRDefault="008174EA" w:rsidP="008174EA">
            <w:pPr>
              <w:pStyle w:val="NormalWeb"/>
              <w:spacing w:before="0" w:after="0" w:line="240" w:lineRule="auto"/>
              <w:jc w:val="center"/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74EA" w:rsidRDefault="008174EA" w:rsidP="008174EA">
            <w:pPr>
              <w:pStyle w:val="NormalWeb"/>
              <w:spacing w:before="0" w:after="0" w:line="240" w:lineRule="auto"/>
              <w:jc w:val="center"/>
            </w:pPr>
            <w:r>
              <w:t>10,0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74EA" w:rsidRDefault="008174EA" w:rsidP="008174EA">
            <w:pPr>
              <w:pStyle w:val="NormalWeb"/>
              <w:spacing w:before="0" w:after="0" w:line="240" w:lineRule="auto"/>
              <w:jc w:val="center"/>
            </w:pPr>
          </w:p>
        </w:tc>
      </w:tr>
      <w:tr w:rsidR="008174EA" w:rsidTr="008174EA"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74EA" w:rsidRDefault="003772F6" w:rsidP="00E128DC">
            <w:pPr>
              <w:pStyle w:val="NormalWeb"/>
              <w:spacing w:before="0" w:after="0" w:line="240" w:lineRule="auto"/>
              <w:jc w:val="both"/>
            </w:pPr>
            <w:r>
              <w:t>5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74EA" w:rsidRDefault="008174EA" w:rsidP="0029617C">
            <w:pPr>
              <w:pStyle w:val="NormalWeb"/>
              <w:spacing w:before="0" w:after="0" w:line="240" w:lineRule="auto"/>
            </w:pPr>
            <w:r>
              <w:t xml:space="preserve">Подготовка  проекта межевания  земельного участка по ул. Тамбовская в </w:t>
            </w:r>
          </w:p>
          <w:p w:rsidR="008174EA" w:rsidRDefault="008174EA" w:rsidP="0029617C">
            <w:pPr>
              <w:pStyle w:val="NormalWeb"/>
              <w:spacing w:before="0" w:after="0" w:line="240" w:lineRule="auto"/>
            </w:pPr>
            <w:r>
              <w:t>с. Линёво Озеро для ИЖС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74EA" w:rsidRDefault="008174EA" w:rsidP="008174EA">
            <w:pPr>
              <w:pStyle w:val="NormalWeb"/>
              <w:spacing w:before="0" w:after="0" w:line="240" w:lineRule="auto"/>
              <w:jc w:val="center"/>
            </w:pPr>
            <w:r>
              <w:t>10,0</w:t>
            </w:r>
          </w:p>
        </w:tc>
        <w:tc>
          <w:tcPr>
            <w:tcW w:w="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74EA" w:rsidRDefault="008174EA" w:rsidP="008174EA">
            <w:pPr>
              <w:pStyle w:val="NormalWeb"/>
              <w:spacing w:before="0" w:after="0" w:line="240" w:lineRule="auto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74EA" w:rsidRDefault="008174EA" w:rsidP="008174EA">
            <w:pPr>
              <w:pStyle w:val="NormalWeb"/>
              <w:spacing w:before="0"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74EA" w:rsidRDefault="008174EA" w:rsidP="008174EA">
            <w:pPr>
              <w:pStyle w:val="NormalWeb"/>
              <w:spacing w:before="0" w:after="0" w:line="240" w:lineRule="auto"/>
              <w:jc w:val="center"/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74EA" w:rsidRDefault="008174EA" w:rsidP="008174EA">
            <w:pPr>
              <w:pStyle w:val="NormalWeb"/>
              <w:spacing w:before="0" w:after="0" w:line="240" w:lineRule="auto"/>
              <w:jc w:val="center"/>
            </w:pPr>
            <w:r>
              <w:t>10,0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74EA" w:rsidRDefault="008174EA" w:rsidP="008174EA">
            <w:pPr>
              <w:pStyle w:val="NormalWeb"/>
              <w:spacing w:before="0" w:after="0" w:line="240" w:lineRule="auto"/>
              <w:jc w:val="center"/>
            </w:pPr>
          </w:p>
        </w:tc>
      </w:tr>
      <w:tr w:rsidR="00CF43FF" w:rsidTr="008174EA"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43FF" w:rsidRDefault="00CF43FF" w:rsidP="00E128DC">
            <w:pPr>
              <w:pStyle w:val="NormalWeb"/>
              <w:spacing w:before="0" w:after="0" w:line="240" w:lineRule="auto"/>
              <w:jc w:val="both"/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43FF" w:rsidRDefault="00CF43FF" w:rsidP="0029617C">
            <w:pPr>
              <w:pStyle w:val="NormalWeb"/>
              <w:spacing w:before="0" w:after="0" w:line="240" w:lineRule="auto"/>
            </w:pPr>
            <w:r w:rsidRPr="00CF43FF">
              <w:rPr>
                <w:b/>
              </w:rPr>
              <w:t>ИТОГО: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43FF" w:rsidRPr="002B3706" w:rsidRDefault="002B3706" w:rsidP="008174EA">
            <w:pPr>
              <w:pStyle w:val="NormalWeb"/>
              <w:spacing w:before="0" w:after="0" w:line="240" w:lineRule="auto"/>
              <w:jc w:val="center"/>
              <w:rPr>
                <w:b/>
              </w:rPr>
            </w:pPr>
            <w:r w:rsidRPr="002B3706">
              <w:rPr>
                <w:b/>
              </w:rPr>
              <w:t>315700,0</w:t>
            </w:r>
          </w:p>
        </w:tc>
        <w:tc>
          <w:tcPr>
            <w:tcW w:w="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43FF" w:rsidRPr="002B3706" w:rsidRDefault="00CF43FF" w:rsidP="008174EA">
            <w:pPr>
              <w:pStyle w:val="NormalWeb"/>
              <w:spacing w:before="0" w:after="0" w:line="240" w:lineRule="auto"/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43FF" w:rsidRPr="002B3706" w:rsidRDefault="002B3706" w:rsidP="008174EA">
            <w:pPr>
              <w:pStyle w:val="NormalWeb"/>
              <w:spacing w:before="0" w:after="0" w:line="240" w:lineRule="auto"/>
              <w:jc w:val="center"/>
              <w:rPr>
                <w:b/>
              </w:rPr>
            </w:pPr>
            <w:r>
              <w:rPr>
                <w:b/>
              </w:rPr>
              <w:t>310000,0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43FF" w:rsidRPr="002B3706" w:rsidRDefault="002B3706" w:rsidP="008174EA">
            <w:pPr>
              <w:pStyle w:val="NormalWeb"/>
              <w:spacing w:before="0" w:after="0" w:line="240" w:lineRule="auto"/>
              <w:jc w:val="center"/>
              <w:rPr>
                <w:b/>
              </w:rPr>
            </w:pPr>
            <w:r>
              <w:rPr>
                <w:b/>
              </w:rPr>
              <w:t>4000,0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43FF" w:rsidRPr="002B3706" w:rsidRDefault="002B3706" w:rsidP="008174EA">
            <w:pPr>
              <w:pStyle w:val="NormalWeb"/>
              <w:spacing w:before="0" w:after="0" w:line="240" w:lineRule="auto"/>
              <w:jc w:val="center"/>
              <w:rPr>
                <w:b/>
              </w:rPr>
            </w:pPr>
            <w:r>
              <w:rPr>
                <w:b/>
              </w:rPr>
              <w:t>1020,0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43FF" w:rsidRPr="002B3706" w:rsidRDefault="002B3706" w:rsidP="008174EA">
            <w:pPr>
              <w:pStyle w:val="NormalWeb"/>
              <w:spacing w:before="0" w:after="0" w:line="240" w:lineRule="auto"/>
              <w:jc w:val="center"/>
              <w:rPr>
                <w:b/>
              </w:rPr>
            </w:pPr>
            <w:r>
              <w:rPr>
                <w:b/>
              </w:rPr>
              <w:t>680,0</w:t>
            </w:r>
          </w:p>
        </w:tc>
      </w:tr>
    </w:tbl>
    <w:p w:rsidR="000E37D4" w:rsidRDefault="000E37D4" w:rsidP="00E128DC">
      <w:pPr>
        <w:spacing w:after="0" w:line="240" w:lineRule="auto"/>
      </w:pPr>
    </w:p>
    <w:p w:rsidR="006C3C43" w:rsidRDefault="006C3C43" w:rsidP="00E128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3C43" w:rsidRDefault="006C3C43" w:rsidP="00E128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3C43" w:rsidRDefault="006C3C43" w:rsidP="00E128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3C43" w:rsidRDefault="006C3C43" w:rsidP="00E128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3C43" w:rsidRDefault="006C3C43" w:rsidP="00E128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3C43" w:rsidRDefault="006C3C43" w:rsidP="00E128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3C43" w:rsidRDefault="006C3C43" w:rsidP="00E128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3C43" w:rsidRDefault="006C3C43" w:rsidP="00E128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3C43" w:rsidRDefault="006C3C43" w:rsidP="00E128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3C43" w:rsidRDefault="006C3C43" w:rsidP="00E128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3C43" w:rsidRDefault="006C3C43" w:rsidP="00E128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3C43" w:rsidRDefault="006C3C43" w:rsidP="00E128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3C43" w:rsidRDefault="006C3C43" w:rsidP="00E128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3C43" w:rsidRDefault="006C3C43" w:rsidP="00E128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3C43" w:rsidRDefault="006C3C43" w:rsidP="00E128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3C43" w:rsidRDefault="006C3C43" w:rsidP="00E128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3C43" w:rsidRDefault="006C3C43" w:rsidP="00E128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37D4" w:rsidRDefault="000E37D4" w:rsidP="006C3C4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E37D4">
        <w:rPr>
          <w:rFonts w:ascii="Times New Roman" w:hAnsi="Times New Roman" w:cs="Times New Roman"/>
          <w:b/>
          <w:sz w:val="28"/>
          <w:szCs w:val="28"/>
        </w:rPr>
        <w:lastRenderedPageBreak/>
        <w:t>202</w:t>
      </w:r>
      <w:r>
        <w:rPr>
          <w:rFonts w:ascii="Times New Roman" w:hAnsi="Times New Roman" w:cs="Times New Roman"/>
          <w:b/>
          <w:sz w:val="28"/>
          <w:szCs w:val="28"/>
        </w:rPr>
        <w:t>2-2026</w:t>
      </w:r>
      <w:r w:rsidRPr="000E37D4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>
        <w:rPr>
          <w:rFonts w:ascii="Times New Roman" w:hAnsi="Times New Roman" w:cs="Times New Roman"/>
          <w:b/>
          <w:sz w:val="28"/>
          <w:szCs w:val="28"/>
        </w:rPr>
        <w:t>ы</w:t>
      </w:r>
      <w:r w:rsidRPr="000E37D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C3C43" w:rsidRPr="000E37D4" w:rsidRDefault="006C3C43" w:rsidP="00E128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889" w:type="dxa"/>
        <w:tblLayout w:type="fixed"/>
        <w:tblLook w:val="0000"/>
      </w:tblPr>
      <w:tblGrid>
        <w:gridCol w:w="391"/>
        <w:gridCol w:w="2269"/>
        <w:gridCol w:w="1511"/>
        <w:gridCol w:w="332"/>
        <w:gridCol w:w="1417"/>
        <w:gridCol w:w="1134"/>
        <w:gridCol w:w="1377"/>
        <w:gridCol w:w="1458"/>
      </w:tblGrid>
      <w:tr w:rsidR="00C629BD" w:rsidRPr="0060655B" w:rsidTr="00E128DC">
        <w:tc>
          <w:tcPr>
            <w:tcW w:w="3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BD" w:rsidRPr="0060655B" w:rsidRDefault="00C629BD" w:rsidP="00E128DC">
            <w:pPr>
              <w:pStyle w:val="NormalWeb"/>
              <w:spacing w:before="0" w:after="0" w:line="240" w:lineRule="auto"/>
              <w:jc w:val="center"/>
              <w:rPr>
                <w:b/>
              </w:rPr>
            </w:pPr>
            <w:r w:rsidRPr="0060655B">
              <w:rPr>
                <w:b/>
              </w:rPr>
              <w:t>№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BD" w:rsidRPr="0060655B" w:rsidRDefault="00C629BD" w:rsidP="00E128DC">
            <w:pPr>
              <w:pStyle w:val="NormalWeb"/>
              <w:spacing w:before="0" w:after="0" w:line="240" w:lineRule="auto"/>
              <w:jc w:val="center"/>
              <w:rPr>
                <w:b/>
              </w:rPr>
            </w:pPr>
            <w:r w:rsidRPr="0060655B">
              <w:rPr>
                <w:b/>
              </w:rPr>
              <w:t>Наименование мероприятия</w:t>
            </w:r>
          </w:p>
        </w:tc>
        <w:tc>
          <w:tcPr>
            <w:tcW w:w="15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BD" w:rsidRPr="0060655B" w:rsidRDefault="00C629BD" w:rsidP="00E128DC">
            <w:pPr>
              <w:pStyle w:val="NormalWeb"/>
              <w:spacing w:before="0" w:after="0" w:line="240" w:lineRule="auto"/>
              <w:jc w:val="center"/>
              <w:rPr>
                <w:b/>
              </w:rPr>
            </w:pPr>
            <w:r w:rsidRPr="0060655B">
              <w:rPr>
                <w:b/>
              </w:rPr>
              <w:t>Сумма</w:t>
            </w:r>
            <w:r>
              <w:rPr>
                <w:b/>
              </w:rPr>
              <w:t>, тыс. руб.</w:t>
            </w:r>
          </w:p>
        </w:tc>
        <w:tc>
          <w:tcPr>
            <w:tcW w:w="57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BD" w:rsidRPr="0060655B" w:rsidRDefault="00C629BD" w:rsidP="00E128DC">
            <w:pPr>
              <w:pStyle w:val="NormalWeb"/>
              <w:spacing w:before="0" w:after="0" w:line="240" w:lineRule="auto"/>
              <w:jc w:val="center"/>
              <w:rPr>
                <w:b/>
              </w:rPr>
            </w:pPr>
            <w:r>
              <w:rPr>
                <w:b/>
              </w:rPr>
              <w:t>И</w:t>
            </w:r>
            <w:r w:rsidRPr="0060655B">
              <w:rPr>
                <w:b/>
              </w:rPr>
              <w:t>сточники финансирования</w:t>
            </w:r>
          </w:p>
        </w:tc>
      </w:tr>
      <w:tr w:rsidR="00C629BD" w:rsidRPr="0060655B" w:rsidTr="006C3C43">
        <w:tc>
          <w:tcPr>
            <w:tcW w:w="3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BD" w:rsidRPr="0060655B" w:rsidRDefault="00C629BD" w:rsidP="00E128DC">
            <w:pPr>
              <w:pStyle w:val="NormalWeb"/>
              <w:spacing w:before="0" w:after="0" w:line="240" w:lineRule="auto"/>
              <w:jc w:val="center"/>
              <w:rPr>
                <w:b/>
                <w:u w:val="single"/>
              </w:rPr>
            </w:pPr>
          </w:p>
        </w:tc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BD" w:rsidRPr="0060655B" w:rsidRDefault="00C629BD" w:rsidP="00E128DC">
            <w:pPr>
              <w:pStyle w:val="NormalWeb"/>
              <w:spacing w:before="0" w:after="0" w:line="240" w:lineRule="auto"/>
              <w:jc w:val="center"/>
              <w:rPr>
                <w:b/>
              </w:rPr>
            </w:pPr>
          </w:p>
        </w:tc>
        <w:tc>
          <w:tcPr>
            <w:tcW w:w="15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BD" w:rsidRPr="0060655B" w:rsidRDefault="00C629BD" w:rsidP="00E128DC">
            <w:pPr>
              <w:pStyle w:val="NormalWeb"/>
              <w:spacing w:before="0" w:after="0" w:line="240" w:lineRule="auto"/>
              <w:jc w:val="center"/>
              <w:rPr>
                <w:b/>
              </w:rPr>
            </w:pPr>
          </w:p>
        </w:tc>
        <w:tc>
          <w:tcPr>
            <w:tcW w:w="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BD" w:rsidRPr="0060655B" w:rsidRDefault="00C629BD" w:rsidP="00E128DC">
            <w:pPr>
              <w:pStyle w:val="NormalWeb"/>
              <w:spacing w:before="0" w:after="0" w:line="240" w:lineRule="auto"/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BD" w:rsidRPr="0060655B" w:rsidRDefault="00C629BD" w:rsidP="00E128DC">
            <w:pPr>
              <w:pStyle w:val="NormalWeb"/>
              <w:spacing w:before="0"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краевой </w:t>
            </w:r>
            <w:r w:rsidRPr="0060655B">
              <w:rPr>
                <w:b/>
              </w:rPr>
              <w:t xml:space="preserve">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BD" w:rsidRPr="0060655B" w:rsidRDefault="00C629BD" w:rsidP="00E128DC">
            <w:pPr>
              <w:pStyle w:val="NormalWeb"/>
              <w:spacing w:before="0" w:after="0" w:line="240" w:lineRule="auto"/>
              <w:jc w:val="center"/>
              <w:rPr>
                <w:b/>
              </w:rPr>
            </w:pPr>
            <w:r w:rsidRPr="0060655B">
              <w:rPr>
                <w:b/>
              </w:rPr>
              <w:t>бюджет района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BD" w:rsidRPr="0060655B" w:rsidRDefault="00C629BD" w:rsidP="00E128DC">
            <w:pPr>
              <w:pStyle w:val="NormalWeb"/>
              <w:spacing w:before="0" w:after="0" w:line="240" w:lineRule="auto"/>
              <w:jc w:val="center"/>
              <w:rPr>
                <w:b/>
              </w:rPr>
            </w:pPr>
            <w:r w:rsidRPr="0060655B">
              <w:rPr>
                <w:b/>
              </w:rPr>
              <w:t xml:space="preserve">бюджет  </w:t>
            </w:r>
            <w:r>
              <w:rPr>
                <w:b/>
              </w:rPr>
              <w:t xml:space="preserve">сельского </w:t>
            </w:r>
            <w:r w:rsidRPr="0060655B">
              <w:rPr>
                <w:b/>
              </w:rPr>
              <w:t>поселения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9BD" w:rsidRPr="0060655B" w:rsidRDefault="00C629BD" w:rsidP="00E128DC">
            <w:pPr>
              <w:pStyle w:val="NormalWeb"/>
              <w:spacing w:before="0" w:after="0" w:line="240" w:lineRule="auto"/>
              <w:jc w:val="center"/>
              <w:rPr>
                <w:b/>
              </w:rPr>
            </w:pPr>
            <w:r>
              <w:rPr>
                <w:b/>
              </w:rPr>
              <w:t>в</w:t>
            </w:r>
            <w:r w:rsidRPr="0060655B">
              <w:rPr>
                <w:b/>
              </w:rPr>
              <w:t>небюджет</w:t>
            </w:r>
            <w:r>
              <w:rPr>
                <w:b/>
              </w:rPr>
              <w:t xml:space="preserve">ные </w:t>
            </w:r>
            <w:r w:rsidRPr="0060655B">
              <w:rPr>
                <w:b/>
              </w:rPr>
              <w:t xml:space="preserve"> средства</w:t>
            </w:r>
          </w:p>
        </w:tc>
      </w:tr>
      <w:tr w:rsidR="006C3C43" w:rsidRPr="0060655B" w:rsidTr="006C3C43"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C43" w:rsidRPr="006C3C43" w:rsidRDefault="006C3C43" w:rsidP="006C3C43">
            <w:pPr>
              <w:pStyle w:val="NormalWeb"/>
              <w:spacing w:before="0" w:after="0" w:line="240" w:lineRule="auto"/>
            </w:pPr>
            <w:r>
              <w:t>1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C43" w:rsidRDefault="006C3C43" w:rsidP="006C3C43">
            <w:pPr>
              <w:pStyle w:val="NormalWeb"/>
              <w:spacing w:before="0" w:after="0" w:line="240" w:lineRule="auto"/>
            </w:pPr>
            <w:r>
              <w:t>Строительство детского сада в селе Линёво Озеро на 100 мест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C43" w:rsidRDefault="006C3C43" w:rsidP="006C3C43">
            <w:pPr>
              <w:pStyle w:val="NormalWeb"/>
              <w:spacing w:before="0" w:after="0" w:line="240" w:lineRule="auto"/>
              <w:jc w:val="center"/>
            </w:pPr>
            <w:r>
              <w:t>144000,0</w:t>
            </w:r>
          </w:p>
        </w:tc>
        <w:tc>
          <w:tcPr>
            <w:tcW w:w="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C43" w:rsidRDefault="006C3C43" w:rsidP="0029617C">
            <w:pPr>
              <w:pStyle w:val="NormalWeb"/>
              <w:spacing w:before="0" w:after="0" w:line="240" w:lineRule="auto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C43" w:rsidRDefault="006C3C43" w:rsidP="0029617C">
            <w:pPr>
              <w:pStyle w:val="NormalWeb"/>
              <w:spacing w:before="0" w:after="0" w:line="240" w:lineRule="auto"/>
              <w:jc w:val="center"/>
            </w:pPr>
            <w:r>
              <w:t>142000,0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C43" w:rsidRDefault="006C3C43" w:rsidP="006C3C43">
            <w:pPr>
              <w:pStyle w:val="NormalWeb"/>
              <w:spacing w:before="0" w:after="0" w:line="240" w:lineRule="auto"/>
              <w:jc w:val="center"/>
            </w:pPr>
            <w:r>
              <w:t>2000,0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C43" w:rsidRDefault="006C3C43" w:rsidP="006C3C43">
            <w:pPr>
              <w:pStyle w:val="NormalWeb"/>
              <w:spacing w:before="0" w:after="0" w:line="240" w:lineRule="auto"/>
              <w:jc w:val="center"/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C43" w:rsidRDefault="006C3C43" w:rsidP="0029617C">
            <w:pPr>
              <w:pStyle w:val="NormalWeb"/>
              <w:spacing w:before="0" w:after="0" w:line="240" w:lineRule="auto"/>
              <w:jc w:val="center"/>
            </w:pPr>
          </w:p>
        </w:tc>
      </w:tr>
      <w:tr w:rsidR="006C3C43" w:rsidRPr="0060655B" w:rsidTr="006C3C43"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C43" w:rsidRPr="006C3C43" w:rsidRDefault="006C3C43" w:rsidP="00E128DC">
            <w:pPr>
              <w:pStyle w:val="NormalWeb"/>
              <w:spacing w:before="0" w:after="0" w:line="240" w:lineRule="auto"/>
              <w:jc w:val="center"/>
            </w:pPr>
            <w:r w:rsidRPr="006C3C43">
              <w:t>2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C43" w:rsidRDefault="006C3C43" w:rsidP="008308B9">
            <w:pPr>
              <w:pStyle w:val="NormalWeb"/>
              <w:spacing w:before="0" w:after="0" w:line="240" w:lineRule="auto"/>
            </w:pPr>
            <w:r>
              <w:t xml:space="preserve">Ввод в строй индивидуальных жилых домов </w:t>
            </w:r>
            <w:r w:rsidR="00AB1A98">
              <w:t>12</w:t>
            </w:r>
            <w:r>
              <w:t>0 м</w:t>
            </w:r>
            <w:r>
              <w:rPr>
                <w:vertAlign w:val="superscript"/>
              </w:rPr>
              <w:t>2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C43" w:rsidRPr="00AB1A98" w:rsidRDefault="00AB1A98" w:rsidP="00E128DC">
            <w:pPr>
              <w:pStyle w:val="NormalWeb"/>
              <w:spacing w:before="0" w:after="0" w:line="240" w:lineRule="auto"/>
              <w:jc w:val="center"/>
            </w:pPr>
            <w:r w:rsidRPr="00AB1A98">
              <w:t>450,0</w:t>
            </w:r>
          </w:p>
        </w:tc>
        <w:tc>
          <w:tcPr>
            <w:tcW w:w="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C43" w:rsidRPr="00AB1A98" w:rsidRDefault="006C3C43" w:rsidP="00E128DC">
            <w:pPr>
              <w:pStyle w:val="NormalWeb"/>
              <w:spacing w:before="0" w:after="0" w:line="240" w:lineRule="auto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C43" w:rsidRPr="00AB1A98" w:rsidRDefault="006C3C43" w:rsidP="00E128DC">
            <w:pPr>
              <w:pStyle w:val="NormalWeb"/>
              <w:spacing w:before="0"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C43" w:rsidRPr="00AB1A98" w:rsidRDefault="006C3C43" w:rsidP="00E128DC">
            <w:pPr>
              <w:pStyle w:val="NormalWeb"/>
              <w:spacing w:before="0" w:after="0" w:line="240" w:lineRule="auto"/>
              <w:jc w:val="center"/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C43" w:rsidRPr="00AB1A98" w:rsidRDefault="006C3C43" w:rsidP="00E128DC">
            <w:pPr>
              <w:pStyle w:val="NormalWeb"/>
              <w:spacing w:before="0" w:after="0" w:line="240" w:lineRule="auto"/>
              <w:jc w:val="center"/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C43" w:rsidRPr="00AB1A98" w:rsidRDefault="00AB1A98" w:rsidP="00E128DC">
            <w:pPr>
              <w:pStyle w:val="NormalWeb"/>
              <w:spacing w:before="0" w:after="0" w:line="240" w:lineRule="auto"/>
              <w:jc w:val="center"/>
            </w:pPr>
            <w:r>
              <w:t>450,0</w:t>
            </w:r>
          </w:p>
        </w:tc>
      </w:tr>
      <w:tr w:rsidR="006C3C43" w:rsidRPr="0060655B" w:rsidTr="006C3C43"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C43" w:rsidRPr="006C3C43" w:rsidRDefault="006C3C43" w:rsidP="00E128DC">
            <w:pPr>
              <w:pStyle w:val="NormalWeb"/>
              <w:spacing w:before="0" w:after="0" w:line="240" w:lineRule="auto"/>
              <w:jc w:val="center"/>
            </w:pPr>
            <w:r w:rsidRPr="006C3C43">
              <w:t>3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C43" w:rsidRDefault="006C3C43" w:rsidP="00AB1A98">
            <w:pPr>
              <w:pStyle w:val="NormalWeb"/>
              <w:spacing w:before="0" w:after="0" w:line="240" w:lineRule="auto"/>
            </w:pPr>
            <w:r>
              <w:t xml:space="preserve">Подготовка  проекта межевания  земельного участка по ул. </w:t>
            </w:r>
            <w:r w:rsidR="00AB1A98">
              <w:t>Набережная</w:t>
            </w:r>
            <w:r>
              <w:t xml:space="preserve"> в с. Гыршелун для ИЖС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C43" w:rsidRPr="00AB1A98" w:rsidRDefault="00AB1A98" w:rsidP="00E128DC">
            <w:pPr>
              <w:pStyle w:val="NormalWeb"/>
              <w:spacing w:before="0" w:after="0" w:line="240" w:lineRule="auto"/>
              <w:jc w:val="center"/>
            </w:pPr>
            <w:r>
              <w:t>15,0</w:t>
            </w:r>
          </w:p>
        </w:tc>
        <w:tc>
          <w:tcPr>
            <w:tcW w:w="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C43" w:rsidRPr="00AB1A98" w:rsidRDefault="006C3C43" w:rsidP="00E128DC">
            <w:pPr>
              <w:pStyle w:val="NormalWeb"/>
              <w:spacing w:before="0" w:after="0" w:line="240" w:lineRule="auto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C43" w:rsidRPr="00AB1A98" w:rsidRDefault="006C3C43" w:rsidP="00E128DC">
            <w:pPr>
              <w:pStyle w:val="NormalWeb"/>
              <w:spacing w:before="0"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C43" w:rsidRPr="00AB1A98" w:rsidRDefault="006C3C43" w:rsidP="00E128DC">
            <w:pPr>
              <w:pStyle w:val="NormalWeb"/>
              <w:spacing w:before="0" w:after="0" w:line="240" w:lineRule="auto"/>
              <w:jc w:val="center"/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C43" w:rsidRPr="00AB1A98" w:rsidRDefault="00AB1A98" w:rsidP="00E128DC">
            <w:pPr>
              <w:pStyle w:val="NormalWeb"/>
              <w:spacing w:before="0" w:after="0" w:line="240" w:lineRule="auto"/>
              <w:jc w:val="center"/>
            </w:pPr>
            <w:r>
              <w:t>15,0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C43" w:rsidRPr="00AB1A98" w:rsidRDefault="006C3C43" w:rsidP="00E128DC">
            <w:pPr>
              <w:pStyle w:val="NormalWeb"/>
              <w:spacing w:before="0" w:after="0" w:line="240" w:lineRule="auto"/>
              <w:jc w:val="center"/>
            </w:pPr>
          </w:p>
        </w:tc>
      </w:tr>
      <w:tr w:rsidR="006C3C43" w:rsidRPr="0060655B" w:rsidTr="006C3C43"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C43" w:rsidRPr="006C3C43" w:rsidRDefault="006C3C43" w:rsidP="00E128DC">
            <w:pPr>
              <w:pStyle w:val="NormalWeb"/>
              <w:spacing w:before="0" w:after="0" w:line="240" w:lineRule="auto"/>
              <w:jc w:val="center"/>
            </w:pPr>
            <w:r w:rsidRPr="006C3C43">
              <w:t>4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C43" w:rsidRDefault="006C3C43" w:rsidP="0029617C">
            <w:pPr>
              <w:pStyle w:val="NormalWeb"/>
              <w:spacing w:before="0" w:after="0" w:line="240" w:lineRule="auto"/>
            </w:pPr>
            <w:r>
              <w:t xml:space="preserve">Подготовка  проекта межевания  земельного участка по ул. Тамбовская в </w:t>
            </w:r>
          </w:p>
          <w:p w:rsidR="006C3C43" w:rsidRDefault="006C3C43" w:rsidP="0029617C">
            <w:pPr>
              <w:pStyle w:val="NormalWeb"/>
              <w:spacing w:before="0" w:after="0" w:line="240" w:lineRule="auto"/>
            </w:pPr>
            <w:r>
              <w:t>с. Линёво Озеро для ИЖС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C43" w:rsidRPr="00AB1A98" w:rsidRDefault="00AB1A98" w:rsidP="00E128DC">
            <w:pPr>
              <w:pStyle w:val="NormalWeb"/>
              <w:spacing w:before="0" w:after="0" w:line="240" w:lineRule="auto"/>
              <w:jc w:val="center"/>
            </w:pPr>
            <w:r>
              <w:t>15,0</w:t>
            </w:r>
          </w:p>
        </w:tc>
        <w:tc>
          <w:tcPr>
            <w:tcW w:w="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C43" w:rsidRPr="00AB1A98" w:rsidRDefault="006C3C43" w:rsidP="00E128DC">
            <w:pPr>
              <w:pStyle w:val="NormalWeb"/>
              <w:spacing w:before="0" w:after="0" w:line="240" w:lineRule="auto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C43" w:rsidRPr="00AB1A98" w:rsidRDefault="006C3C43" w:rsidP="00E128DC">
            <w:pPr>
              <w:pStyle w:val="NormalWeb"/>
              <w:spacing w:before="0"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C43" w:rsidRPr="00AB1A98" w:rsidRDefault="006C3C43" w:rsidP="00E128DC">
            <w:pPr>
              <w:pStyle w:val="NormalWeb"/>
              <w:spacing w:before="0" w:after="0" w:line="240" w:lineRule="auto"/>
              <w:jc w:val="center"/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C43" w:rsidRPr="00AB1A98" w:rsidRDefault="00AB1A98" w:rsidP="00E128DC">
            <w:pPr>
              <w:pStyle w:val="NormalWeb"/>
              <w:spacing w:before="0" w:after="0" w:line="240" w:lineRule="auto"/>
              <w:jc w:val="center"/>
            </w:pPr>
            <w:r>
              <w:t>15,0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C43" w:rsidRPr="00AB1A98" w:rsidRDefault="006C3C43" w:rsidP="00E128DC">
            <w:pPr>
              <w:pStyle w:val="NormalWeb"/>
              <w:spacing w:before="0" w:after="0" w:line="240" w:lineRule="auto"/>
              <w:jc w:val="center"/>
            </w:pPr>
          </w:p>
        </w:tc>
      </w:tr>
      <w:tr w:rsidR="006C3C43" w:rsidRPr="0060655B" w:rsidTr="006C3C43"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C43" w:rsidRPr="006C3C43" w:rsidRDefault="006C3C43" w:rsidP="00E128DC">
            <w:pPr>
              <w:pStyle w:val="NormalWeb"/>
              <w:spacing w:before="0" w:after="0" w:line="240" w:lineRule="auto"/>
              <w:jc w:val="center"/>
            </w:pPr>
            <w:r>
              <w:t>5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731C" w:rsidRDefault="00CF731C" w:rsidP="00CF731C">
            <w:pPr>
              <w:pStyle w:val="NormalWeb"/>
              <w:spacing w:before="0" w:after="0" w:line="240" w:lineRule="auto"/>
            </w:pPr>
            <w:r>
              <w:t xml:space="preserve">Подготовка  проекта межевания  земельного участка по ул. Нагорная в </w:t>
            </w:r>
          </w:p>
          <w:p w:rsidR="006C3C43" w:rsidRDefault="00CF731C" w:rsidP="00CF731C">
            <w:pPr>
              <w:pStyle w:val="NormalWeb"/>
              <w:spacing w:before="0" w:after="0" w:line="240" w:lineRule="auto"/>
            </w:pPr>
            <w:r>
              <w:t xml:space="preserve">с. Гыршелун для строительства спортивного стадиона 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C43" w:rsidRPr="00AB1A98" w:rsidRDefault="00620A58" w:rsidP="00E128DC">
            <w:pPr>
              <w:pStyle w:val="NormalWeb"/>
              <w:spacing w:before="0" w:after="0" w:line="240" w:lineRule="auto"/>
              <w:jc w:val="center"/>
            </w:pPr>
            <w:r>
              <w:t>20,0</w:t>
            </w:r>
          </w:p>
        </w:tc>
        <w:tc>
          <w:tcPr>
            <w:tcW w:w="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C43" w:rsidRPr="00AB1A98" w:rsidRDefault="006C3C43" w:rsidP="00E128DC">
            <w:pPr>
              <w:pStyle w:val="NormalWeb"/>
              <w:spacing w:before="0" w:after="0" w:line="240" w:lineRule="auto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C43" w:rsidRPr="00AB1A98" w:rsidRDefault="006C3C43" w:rsidP="00E128DC">
            <w:pPr>
              <w:pStyle w:val="NormalWeb"/>
              <w:spacing w:before="0"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C43" w:rsidRPr="00AB1A98" w:rsidRDefault="006C3C43" w:rsidP="00E128DC">
            <w:pPr>
              <w:pStyle w:val="NormalWeb"/>
              <w:spacing w:before="0" w:after="0" w:line="240" w:lineRule="auto"/>
              <w:jc w:val="center"/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C43" w:rsidRPr="00AB1A98" w:rsidRDefault="00620A58" w:rsidP="00E128DC">
            <w:pPr>
              <w:pStyle w:val="NormalWeb"/>
              <w:spacing w:before="0" w:after="0" w:line="240" w:lineRule="auto"/>
              <w:jc w:val="center"/>
            </w:pPr>
            <w:r>
              <w:t>20,0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3C43" w:rsidRPr="00AB1A98" w:rsidRDefault="006C3C43" w:rsidP="00E128DC">
            <w:pPr>
              <w:pStyle w:val="NormalWeb"/>
              <w:spacing w:before="0" w:after="0" w:line="240" w:lineRule="auto"/>
              <w:jc w:val="center"/>
            </w:pPr>
          </w:p>
        </w:tc>
      </w:tr>
      <w:tr w:rsidR="00620A58" w:rsidRPr="0060655B" w:rsidTr="006C3C43"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0A58" w:rsidRDefault="00620A58" w:rsidP="00E128DC">
            <w:pPr>
              <w:pStyle w:val="NormalWeb"/>
              <w:spacing w:before="0" w:after="0" w:line="240" w:lineRule="auto"/>
              <w:jc w:val="center"/>
            </w:pPr>
            <w:r>
              <w:t>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0A58" w:rsidRDefault="00620A58" w:rsidP="00CF731C">
            <w:pPr>
              <w:pStyle w:val="NormalWeb"/>
              <w:spacing w:before="0" w:after="0" w:line="240" w:lineRule="auto"/>
            </w:pPr>
            <w:r>
              <w:t xml:space="preserve">Подготовка проектно-сметной документации на строительство спортивного стадиона в </w:t>
            </w:r>
          </w:p>
          <w:p w:rsidR="00620A58" w:rsidRDefault="00620A58" w:rsidP="00CF731C">
            <w:pPr>
              <w:pStyle w:val="NormalWeb"/>
              <w:spacing w:before="0" w:after="0" w:line="240" w:lineRule="auto"/>
            </w:pPr>
            <w:r>
              <w:t>с. Гыршелун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0A58" w:rsidRPr="00AB1A98" w:rsidRDefault="00620A58" w:rsidP="00E128DC">
            <w:pPr>
              <w:pStyle w:val="NormalWeb"/>
              <w:spacing w:before="0" w:after="0" w:line="240" w:lineRule="auto"/>
              <w:jc w:val="center"/>
            </w:pPr>
            <w:r>
              <w:t>150,0</w:t>
            </w:r>
          </w:p>
        </w:tc>
        <w:tc>
          <w:tcPr>
            <w:tcW w:w="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0A58" w:rsidRPr="00AB1A98" w:rsidRDefault="00620A58" w:rsidP="00E128DC">
            <w:pPr>
              <w:pStyle w:val="NormalWeb"/>
              <w:spacing w:before="0" w:after="0" w:line="240" w:lineRule="auto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0A58" w:rsidRPr="00AB1A98" w:rsidRDefault="00620A58" w:rsidP="00E128DC">
            <w:pPr>
              <w:pStyle w:val="NormalWeb"/>
              <w:spacing w:before="0" w:after="0" w:line="240" w:lineRule="auto"/>
              <w:jc w:val="center"/>
            </w:pPr>
            <w:r>
              <w:t>150,0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0A58" w:rsidRPr="00AB1A98" w:rsidRDefault="00620A58" w:rsidP="00E128DC">
            <w:pPr>
              <w:pStyle w:val="NormalWeb"/>
              <w:spacing w:before="0" w:after="0" w:line="240" w:lineRule="auto"/>
              <w:jc w:val="center"/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0A58" w:rsidRPr="00AB1A98" w:rsidRDefault="00620A58" w:rsidP="00E128DC">
            <w:pPr>
              <w:pStyle w:val="NormalWeb"/>
              <w:spacing w:before="0" w:after="0" w:line="240" w:lineRule="auto"/>
              <w:jc w:val="center"/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0A58" w:rsidRPr="00AB1A98" w:rsidRDefault="00620A58" w:rsidP="00E128DC">
            <w:pPr>
              <w:pStyle w:val="NormalWeb"/>
              <w:spacing w:before="0" w:after="0" w:line="240" w:lineRule="auto"/>
              <w:jc w:val="center"/>
            </w:pPr>
          </w:p>
        </w:tc>
      </w:tr>
      <w:tr w:rsidR="00620A58" w:rsidRPr="0060655B" w:rsidTr="006C3C43"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0A58" w:rsidRDefault="00620A58" w:rsidP="00E128DC">
            <w:pPr>
              <w:pStyle w:val="NormalWeb"/>
              <w:spacing w:before="0" w:after="0" w:line="240" w:lineRule="auto"/>
              <w:jc w:val="center"/>
            </w:pPr>
            <w:r>
              <w:t>7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0A58" w:rsidRDefault="00620A58" w:rsidP="00620A58">
            <w:pPr>
              <w:pStyle w:val="NormalWeb"/>
              <w:spacing w:before="0" w:after="0" w:line="240" w:lineRule="auto"/>
            </w:pPr>
            <w:r>
              <w:t xml:space="preserve">Строительство спортивного стадиона в </w:t>
            </w:r>
          </w:p>
          <w:p w:rsidR="00620A58" w:rsidRDefault="00620A58" w:rsidP="00620A58">
            <w:pPr>
              <w:pStyle w:val="NormalWeb"/>
              <w:spacing w:before="0" w:after="0" w:line="240" w:lineRule="auto"/>
            </w:pPr>
            <w:r>
              <w:t>с. Гыршелун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0A58" w:rsidRPr="00AB1A98" w:rsidRDefault="00620A58" w:rsidP="00E128DC">
            <w:pPr>
              <w:pStyle w:val="NormalWeb"/>
              <w:spacing w:before="0" w:after="0" w:line="240" w:lineRule="auto"/>
              <w:jc w:val="center"/>
            </w:pPr>
            <w:r>
              <w:t>350,0</w:t>
            </w:r>
          </w:p>
        </w:tc>
        <w:tc>
          <w:tcPr>
            <w:tcW w:w="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0A58" w:rsidRPr="00AB1A98" w:rsidRDefault="00620A58" w:rsidP="00E128DC">
            <w:pPr>
              <w:pStyle w:val="NormalWeb"/>
              <w:spacing w:before="0" w:after="0" w:line="240" w:lineRule="auto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0A58" w:rsidRPr="00AB1A98" w:rsidRDefault="00620A58" w:rsidP="00E128DC">
            <w:pPr>
              <w:pStyle w:val="NormalWeb"/>
              <w:spacing w:before="0" w:after="0" w:line="240" w:lineRule="auto"/>
              <w:jc w:val="center"/>
            </w:pPr>
            <w:r>
              <w:t>350,0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0A58" w:rsidRPr="00AB1A98" w:rsidRDefault="00620A58" w:rsidP="00E128DC">
            <w:pPr>
              <w:pStyle w:val="NormalWeb"/>
              <w:spacing w:before="0" w:after="0" w:line="240" w:lineRule="auto"/>
              <w:jc w:val="center"/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0A58" w:rsidRPr="00AB1A98" w:rsidRDefault="00620A58" w:rsidP="00E128DC">
            <w:pPr>
              <w:pStyle w:val="NormalWeb"/>
              <w:spacing w:before="0" w:after="0" w:line="240" w:lineRule="auto"/>
              <w:jc w:val="center"/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0A58" w:rsidRPr="00AB1A98" w:rsidRDefault="00620A58" w:rsidP="00E128DC">
            <w:pPr>
              <w:pStyle w:val="NormalWeb"/>
              <w:spacing w:before="0" w:after="0" w:line="240" w:lineRule="auto"/>
              <w:jc w:val="center"/>
            </w:pPr>
          </w:p>
        </w:tc>
      </w:tr>
      <w:tr w:rsidR="000A682C" w:rsidRPr="0060655B" w:rsidTr="006C3C43"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682C" w:rsidRDefault="000A682C" w:rsidP="00E128DC">
            <w:pPr>
              <w:pStyle w:val="NormalWeb"/>
              <w:spacing w:before="0" w:after="0" w:line="240" w:lineRule="auto"/>
              <w:jc w:val="center"/>
            </w:pPr>
            <w:r>
              <w:t>8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682C" w:rsidRDefault="000A682C" w:rsidP="000A682C">
            <w:pPr>
              <w:pStyle w:val="NormalWeb"/>
              <w:spacing w:before="0" w:after="0" w:line="240" w:lineRule="auto"/>
            </w:pPr>
            <w:r>
              <w:t>Подготовка  проектов межевания  земельных участков для ИЖС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682C" w:rsidRDefault="000A682C" w:rsidP="00E128DC">
            <w:pPr>
              <w:pStyle w:val="NormalWeb"/>
              <w:spacing w:before="0" w:after="0" w:line="240" w:lineRule="auto"/>
              <w:jc w:val="center"/>
            </w:pPr>
            <w:r>
              <w:t>60,0</w:t>
            </w:r>
          </w:p>
        </w:tc>
        <w:tc>
          <w:tcPr>
            <w:tcW w:w="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682C" w:rsidRPr="00AB1A98" w:rsidRDefault="000A682C" w:rsidP="00E128DC">
            <w:pPr>
              <w:pStyle w:val="NormalWeb"/>
              <w:spacing w:before="0" w:after="0" w:line="240" w:lineRule="auto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682C" w:rsidRDefault="000A682C" w:rsidP="00E128DC">
            <w:pPr>
              <w:pStyle w:val="NormalWeb"/>
              <w:spacing w:before="0"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682C" w:rsidRPr="00AB1A98" w:rsidRDefault="000A682C" w:rsidP="00E128DC">
            <w:pPr>
              <w:pStyle w:val="NormalWeb"/>
              <w:spacing w:before="0" w:after="0" w:line="240" w:lineRule="auto"/>
              <w:jc w:val="center"/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682C" w:rsidRPr="00AB1A98" w:rsidRDefault="000A682C" w:rsidP="00E128DC">
            <w:pPr>
              <w:pStyle w:val="NormalWeb"/>
              <w:spacing w:before="0" w:after="0" w:line="240" w:lineRule="auto"/>
              <w:jc w:val="center"/>
            </w:pPr>
            <w:r>
              <w:t>30,0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682C" w:rsidRPr="00AB1A98" w:rsidRDefault="000A682C" w:rsidP="00E128DC">
            <w:pPr>
              <w:pStyle w:val="NormalWeb"/>
              <w:spacing w:before="0" w:after="0" w:line="240" w:lineRule="auto"/>
              <w:jc w:val="center"/>
            </w:pPr>
            <w:r>
              <w:t>30,0</w:t>
            </w:r>
          </w:p>
        </w:tc>
      </w:tr>
      <w:tr w:rsidR="00CF43FF" w:rsidRPr="0060655B" w:rsidTr="006C3C43">
        <w:tc>
          <w:tcPr>
            <w:tcW w:w="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43FF" w:rsidRDefault="00CF43FF" w:rsidP="00E128DC">
            <w:pPr>
              <w:pStyle w:val="NormalWeb"/>
              <w:spacing w:before="0" w:after="0" w:line="240" w:lineRule="auto"/>
              <w:jc w:val="center"/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43FF" w:rsidRDefault="00CF43FF" w:rsidP="000A682C">
            <w:pPr>
              <w:pStyle w:val="NormalWeb"/>
              <w:spacing w:before="0" w:after="0" w:line="240" w:lineRule="auto"/>
            </w:pPr>
            <w:r w:rsidRPr="00CF43FF">
              <w:rPr>
                <w:b/>
              </w:rPr>
              <w:t>ИТОГО: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43FF" w:rsidRPr="007F4B1D" w:rsidRDefault="007F4B1D" w:rsidP="00E128DC">
            <w:pPr>
              <w:pStyle w:val="NormalWeb"/>
              <w:spacing w:before="0" w:after="0" w:line="240" w:lineRule="auto"/>
              <w:jc w:val="center"/>
              <w:rPr>
                <w:b/>
              </w:rPr>
            </w:pPr>
            <w:r>
              <w:rPr>
                <w:b/>
              </w:rPr>
              <w:t>145060,0</w:t>
            </w:r>
          </w:p>
        </w:tc>
        <w:tc>
          <w:tcPr>
            <w:tcW w:w="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43FF" w:rsidRPr="007F4B1D" w:rsidRDefault="00CF43FF" w:rsidP="00E128DC">
            <w:pPr>
              <w:pStyle w:val="NormalWeb"/>
              <w:spacing w:before="0" w:after="0" w:line="240" w:lineRule="auto"/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43FF" w:rsidRPr="007F4B1D" w:rsidRDefault="007F4B1D" w:rsidP="00E128DC">
            <w:pPr>
              <w:pStyle w:val="NormalWeb"/>
              <w:spacing w:before="0" w:after="0" w:line="240" w:lineRule="auto"/>
              <w:jc w:val="center"/>
              <w:rPr>
                <w:b/>
              </w:rPr>
            </w:pPr>
            <w:r>
              <w:rPr>
                <w:b/>
              </w:rPr>
              <w:t>142500,0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43FF" w:rsidRPr="007F4B1D" w:rsidRDefault="007F4B1D" w:rsidP="00E128DC">
            <w:pPr>
              <w:pStyle w:val="NormalWeb"/>
              <w:spacing w:before="0" w:after="0" w:line="240" w:lineRule="auto"/>
              <w:jc w:val="center"/>
              <w:rPr>
                <w:b/>
              </w:rPr>
            </w:pPr>
            <w:r>
              <w:rPr>
                <w:b/>
              </w:rPr>
              <w:t>2000,0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43FF" w:rsidRPr="007F4B1D" w:rsidRDefault="007F4B1D" w:rsidP="00E128DC">
            <w:pPr>
              <w:pStyle w:val="NormalWeb"/>
              <w:spacing w:before="0" w:after="0" w:line="240" w:lineRule="auto"/>
              <w:jc w:val="center"/>
              <w:rPr>
                <w:b/>
              </w:rPr>
            </w:pPr>
            <w:r>
              <w:rPr>
                <w:b/>
              </w:rPr>
              <w:t>80,0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43FF" w:rsidRPr="007F4B1D" w:rsidRDefault="007F4B1D" w:rsidP="00E128DC">
            <w:pPr>
              <w:pStyle w:val="NormalWeb"/>
              <w:spacing w:before="0" w:after="0" w:line="240" w:lineRule="auto"/>
              <w:jc w:val="center"/>
              <w:rPr>
                <w:b/>
              </w:rPr>
            </w:pPr>
            <w:r>
              <w:rPr>
                <w:b/>
              </w:rPr>
              <w:t>480,0</w:t>
            </w:r>
          </w:p>
        </w:tc>
      </w:tr>
    </w:tbl>
    <w:p w:rsidR="00BC311A" w:rsidRPr="003B0CDD" w:rsidRDefault="00BC311A" w:rsidP="00BD32F4">
      <w:pPr>
        <w:pStyle w:val="NormalWeb"/>
        <w:spacing w:before="0" w:after="0" w:line="240" w:lineRule="auto"/>
        <w:ind w:firstLine="708"/>
        <w:jc w:val="both"/>
        <w:rPr>
          <w:b/>
          <w:sz w:val="28"/>
          <w:szCs w:val="28"/>
        </w:rPr>
      </w:pPr>
      <w:r w:rsidRPr="003B0CDD">
        <w:rPr>
          <w:b/>
          <w:sz w:val="28"/>
          <w:szCs w:val="28"/>
        </w:rPr>
        <w:lastRenderedPageBreak/>
        <w:t xml:space="preserve">2.6.  </w:t>
      </w:r>
      <w:r w:rsidR="00BD32F4">
        <w:rPr>
          <w:b/>
          <w:sz w:val="28"/>
          <w:szCs w:val="28"/>
        </w:rPr>
        <w:t xml:space="preserve">Оценка объемов и источников </w:t>
      </w:r>
      <w:r w:rsidR="003B0CDD" w:rsidRPr="003B0CDD">
        <w:rPr>
          <w:b/>
          <w:sz w:val="28"/>
          <w:szCs w:val="28"/>
        </w:rPr>
        <w:t>финансирования мероприятий</w:t>
      </w:r>
      <w:r w:rsidRPr="003B0CDD">
        <w:rPr>
          <w:b/>
          <w:sz w:val="28"/>
          <w:szCs w:val="28"/>
        </w:rPr>
        <w:t xml:space="preserve"> </w:t>
      </w:r>
      <w:r w:rsidR="000740C9">
        <w:rPr>
          <w:b/>
          <w:sz w:val="28"/>
          <w:szCs w:val="28"/>
        </w:rPr>
        <w:t xml:space="preserve">(инвестиционных проектов) </w:t>
      </w:r>
      <w:r w:rsidR="00BD32F4">
        <w:rPr>
          <w:b/>
          <w:sz w:val="28"/>
          <w:szCs w:val="28"/>
        </w:rPr>
        <w:t xml:space="preserve">по проектированию, строительству и реконструкции объектов социальной инфраструктуры. </w:t>
      </w:r>
    </w:p>
    <w:p w:rsidR="00F20DD1" w:rsidRDefault="00F20DD1" w:rsidP="00E128DC">
      <w:pPr>
        <w:pStyle w:val="NormalWeb"/>
        <w:spacing w:before="0" w:after="0" w:line="240" w:lineRule="auto"/>
        <w:rPr>
          <w:sz w:val="28"/>
          <w:szCs w:val="28"/>
        </w:rPr>
      </w:pPr>
    </w:p>
    <w:p w:rsidR="00BC311A" w:rsidRDefault="000A682C" w:rsidP="000A682C">
      <w:pPr>
        <w:pStyle w:val="NormalWeb"/>
        <w:spacing w:before="0" w:after="0"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Финансирование </w:t>
      </w:r>
      <w:r w:rsidR="00BC311A">
        <w:rPr>
          <w:sz w:val="28"/>
          <w:szCs w:val="28"/>
        </w:rPr>
        <w:t xml:space="preserve"> по годам</w:t>
      </w:r>
      <w:r w:rsidR="001562F9">
        <w:rPr>
          <w:sz w:val="28"/>
          <w:szCs w:val="28"/>
        </w:rPr>
        <w:t>, тыс. руб.</w:t>
      </w:r>
      <w:r>
        <w:rPr>
          <w:sz w:val="28"/>
          <w:szCs w:val="28"/>
        </w:rPr>
        <w:t>:</w:t>
      </w:r>
    </w:p>
    <w:p w:rsidR="000A682C" w:rsidRDefault="000A682C" w:rsidP="000A682C">
      <w:pPr>
        <w:pStyle w:val="NormalWeb"/>
        <w:spacing w:before="0" w:after="0" w:line="240" w:lineRule="auto"/>
        <w:ind w:firstLine="708"/>
        <w:rPr>
          <w:sz w:val="28"/>
          <w:szCs w:val="28"/>
        </w:rPr>
      </w:pPr>
    </w:p>
    <w:tbl>
      <w:tblPr>
        <w:tblW w:w="9606" w:type="dxa"/>
        <w:tblLayout w:type="fixed"/>
        <w:tblLook w:val="0000"/>
      </w:tblPr>
      <w:tblGrid>
        <w:gridCol w:w="2518"/>
        <w:gridCol w:w="1559"/>
        <w:gridCol w:w="1418"/>
        <w:gridCol w:w="1417"/>
        <w:gridCol w:w="1418"/>
        <w:gridCol w:w="1276"/>
      </w:tblGrid>
      <w:tr w:rsidR="000A682C" w:rsidTr="000A682C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682C" w:rsidRPr="00DF197E" w:rsidRDefault="000A682C" w:rsidP="0029617C">
            <w:pPr>
              <w:pStyle w:val="NormalWeb"/>
              <w:spacing w:before="0" w:after="0" w:line="240" w:lineRule="auto"/>
              <w:rPr>
                <w:b/>
              </w:rPr>
            </w:pPr>
            <w:r>
              <w:rPr>
                <w:b/>
              </w:rPr>
              <w:t xml:space="preserve">Источник финансирования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682C" w:rsidRPr="00DF197E" w:rsidRDefault="000A682C" w:rsidP="0029617C">
            <w:pPr>
              <w:pStyle w:val="NormalWeb"/>
              <w:spacing w:before="0" w:after="0" w:line="240" w:lineRule="auto"/>
              <w:jc w:val="center"/>
              <w:rPr>
                <w:b/>
              </w:rPr>
            </w:pPr>
            <w:r>
              <w:rPr>
                <w:b/>
              </w:rPr>
              <w:t>краевой</w:t>
            </w:r>
            <w:r w:rsidRPr="00DF197E">
              <w:rPr>
                <w:b/>
              </w:rPr>
              <w:t xml:space="preserve"> бюджет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682C" w:rsidRPr="00DF197E" w:rsidRDefault="000A682C" w:rsidP="0029617C">
            <w:pPr>
              <w:pStyle w:val="NormalWeb"/>
              <w:spacing w:before="0" w:after="0" w:line="240" w:lineRule="auto"/>
              <w:jc w:val="center"/>
              <w:rPr>
                <w:b/>
              </w:rPr>
            </w:pPr>
            <w:r w:rsidRPr="00DF197E">
              <w:rPr>
                <w:b/>
              </w:rPr>
              <w:t>бюджет района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682C" w:rsidRPr="00DF197E" w:rsidRDefault="000A682C" w:rsidP="0029617C">
            <w:pPr>
              <w:pStyle w:val="NormalWeb"/>
              <w:spacing w:before="0" w:after="0" w:line="240" w:lineRule="auto"/>
              <w:jc w:val="center"/>
              <w:rPr>
                <w:b/>
              </w:rPr>
            </w:pPr>
            <w:r w:rsidRPr="00DF197E">
              <w:rPr>
                <w:b/>
              </w:rPr>
              <w:t>бюджет поселения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682C" w:rsidRPr="00DF197E" w:rsidRDefault="000A682C" w:rsidP="0029617C">
            <w:pPr>
              <w:pStyle w:val="NormalWeb"/>
              <w:spacing w:before="0" w:after="0" w:line="240" w:lineRule="auto"/>
              <w:jc w:val="center"/>
              <w:rPr>
                <w:b/>
              </w:rPr>
            </w:pPr>
            <w:r w:rsidRPr="00DF197E">
              <w:rPr>
                <w:b/>
              </w:rPr>
              <w:t>внебюджет</w:t>
            </w:r>
            <w:r>
              <w:rPr>
                <w:b/>
              </w:rPr>
              <w:t>ные</w:t>
            </w:r>
            <w:r w:rsidRPr="00DF197E">
              <w:rPr>
                <w:b/>
              </w:rPr>
              <w:t xml:space="preserve"> средства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682C" w:rsidRPr="00DF197E" w:rsidRDefault="000A682C" w:rsidP="0029617C">
            <w:pPr>
              <w:pStyle w:val="NormalWeb"/>
              <w:spacing w:before="0" w:after="0" w:line="240" w:lineRule="auto"/>
              <w:jc w:val="center"/>
              <w:rPr>
                <w:b/>
              </w:rPr>
            </w:pPr>
            <w:r w:rsidRPr="00DF197E">
              <w:rPr>
                <w:b/>
              </w:rPr>
              <w:t>ВСЕГО</w:t>
            </w:r>
          </w:p>
        </w:tc>
      </w:tr>
      <w:tr w:rsidR="000A682C" w:rsidTr="000A682C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682C" w:rsidRPr="000A682C" w:rsidRDefault="000A682C" w:rsidP="0029617C">
            <w:pPr>
              <w:pStyle w:val="NormalWeb"/>
              <w:spacing w:before="0"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Год: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682C" w:rsidRDefault="000A682C" w:rsidP="00071FDC">
            <w:pPr>
              <w:pStyle w:val="NormalWeb"/>
              <w:spacing w:before="0" w:after="0" w:line="240" w:lineRule="auto"/>
              <w:jc w:val="right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682C" w:rsidRPr="00DF197E" w:rsidRDefault="000A682C" w:rsidP="00071FDC">
            <w:pPr>
              <w:pStyle w:val="NormalWeb"/>
              <w:spacing w:before="0" w:after="0" w:line="240" w:lineRule="auto"/>
              <w:jc w:val="right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682C" w:rsidRPr="00DF197E" w:rsidRDefault="000A682C" w:rsidP="00071FDC">
            <w:pPr>
              <w:pStyle w:val="NormalWeb"/>
              <w:spacing w:before="0" w:after="0" w:line="240" w:lineRule="auto"/>
              <w:jc w:val="right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682C" w:rsidRPr="00DF197E" w:rsidRDefault="000A682C" w:rsidP="00071FDC">
            <w:pPr>
              <w:pStyle w:val="NormalWeb"/>
              <w:spacing w:before="0" w:after="0" w:line="240" w:lineRule="auto"/>
              <w:jc w:val="right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682C" w:rsidRPr="00DF197E" w:rsidRDefault="000A682C" w:rsidP="00071FDC">
            <w:pPr>
              <w:pStyle w:val="NormalWeb"/>
              <w:spacing w:before="0" w:after="0" w:line="240" w:lineRule="auto"/>
              <w:jc w:val="right"/>
              <w:rPr>
                <w:b/>
              </w:rPr>
            </w:pPr>
          </w:p>
        </w:tc>
      </w:tr>
      <w:tr w:rsidR="000A682C" w:rsidTr="000A682C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682C" w:rsidRPr="00DF197E" w:rsidRDefault="000A682C" w:rsidP="0029617C">
            <w:pPr>
              <w:pStyle w:val="NormalWeb"/>
              <w:spacing w:before="0"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682C" w:rsidRDefault="000A682C" w:rsidP="00071FDC">
            <w:pPr>
              <w:pStyle w:val="NormalWeb"/>
              <w:spacing w:before="0" w:after="0" w:line="240" w:lineRule="auto"/>
              <w:jc w:val="right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682C" w:rsidRDefault="00071FDC" w:rsidP="00071FDC">
            <w:pPr>
              <w:pStyle w:val="NormalWeb"/>
              <w:spacing w:before="0" w:after="0" w:line="240" w:lineRule="auto"/>
              <w:jc w:val="right"/>
            </w:pPr>
            <w:r>
              <w:t>10,0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682C" w:rsidRDefault="00071FDC" w:rsidP="00071FDC">
            <w:pPr>
              <w:pStyle w:val="NormalWeb"/>
              <w:spacing w:before="0" w:after="0" w:line="240" w:lineRule="auto"/>
              <w:jc w:val="right"/>
            </w:pPr>
            <w:r>
              <w:t>20,0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682C" w:rsidRDefault="00071FDC" w:rsidP="00071FDC">
            <w:pPr>
              <w:pStyle w:val="NormalWeb"/>
              <w:spacing w:before="0" w:after="0" w:line="240" w:lineRule="auto"/>
              <w:jc w:val="right"/>
            </w:pPr>
            <w:r>
              <w:t>416,0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682C" w:rsidRPr="00883167" w:rsidRDefault="00071FDC" w:rsidP="00071FDC">
            <w:pPr>
              <w:pStyle w:val="NormalWeb"/>
              <w:spacing w:before="0" w:after="0" w:line="240" w:lineRule="auto"/>
              <w:jc w:val="right"/>
              <w:rPr>
                <w:b/>
              </w:rPr>
            </w:pPr>
            <w:r w:rsidRPr="00883167">
              <w:rPr>
                <w:b/>
              </w:rPr>
              <w:t>446,0</w:t>
            </w:r>
          </w:p>
        </w:tc>
      </w:tr>
      <w:tr w:rsidR="000A682C" w:rsidTr="000A682C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682C" w:rsidRPr="00DF197E" w:rsidRDefault="000A682C" w:rsidP="0029617C">
            <w:pPr>
              <w:pStyle w:val="NormalWeb"/>
              <w:spacing w:before="0"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682C" w:rsidRDefault="00071FDC" w:rsidP="00071FDC">
            <w:pPr>
              <w:pStyle w:val="NormalWeb"/>
              <w:spacing w:before="0" w:after="0" w:line="240" w:lineRule="auto"/>
              <w:jc w:val="right"/>
            </w:pPr>
            <w:r>
              <w:t>68,0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682C" w:rsidRDefault="00071FDC" w:rsidP="00071FDC">
            <w:pPr>
              <w:pStyle w:val="NormalWeb"/>
              <w:spacing w:before="0" w:after="0" w:line="240" w:lineRule="auto"/>
              <w:jc w:val="right"/>
            </w:pPr>
            <w:r>
              <w:t>200,0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682C" w:rsidRDefault="00071FDC" w:rsidP="00071FDC">
            <w:pPr>
              <w:pStyle w:val="NormalWeb"/>
              <w:spacing w:before="0" w:after="0" w:line="240" w:lineRule="auto"/>
              <w:jc w:val="right"/>
            </w:pPr>
            <w:r>
              <w:t>145,0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682C" w:rsidRDefault="00071FDC" w:rsidP="00071FDC">
            <w:pPr>
              <w:pStyle w:val="NormalWeb"/>
              <w:spacing w:before="0" w:after="0" w:line="240" w:lineRule="auto"/>
              <w:jc w:val="right"/>
            </w:pPr>
            <w:r>
              <w:t>130,0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682C" w:rsidRPr="00883167" w:rsidRDefault="00071FDC" w:rsidP="00071FDC">
            <w:pPr>
              <w:pStyle w:val="NormalWeb"/>
              <w:spacing w:before="0" w:after="0" w:line="240" w:lineRule="auto"/>
              <w:jc w:val="right"/>
              <w:rPr>
                <w:b/>
              </w:rPr>
            </w:pPr>
            <w:r w:rsidRPr="00883167">
              <w:rPr>
                <w:b/>
              </w:rPr>
              <w:t>543,0</w:t>
            </w:r>
          </w:p>
        </w:tc>
      </w:tr>
      <w:tr w:rsidR="000A682C" w:rsidTr="000A682C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682C" w:rsidRPr="00DF197E" w:rsidRDefault="000A682C" w:rsidP="0029617C">
            <w:pPr>
              <w:pStyle w:val="NormalWeb"/>
              <w:spacing w:before="0"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682C" w:rsidRDefault="00071FDC" w:rsidP="00071FDC">
            <w:pPr>
              <w:pStyle w:val="NormalWeb"/>
              <w:spacing w:before="0" w:after="0" w:line="240" w:lineRule="auto"/>
              <w:jc w:val="right"/>
            </w:pPr>
            <w:r>
              <w:t>348,0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682C" w:rsidRDefault="00071FDC" w:rsidP="00071FDC">
            <w:pPr>
              <w:pStyle w:val="NormalWeb"/>
              <w:spacing w:before="0" w:after="0" w:line="240" w:lineRule="auto"/>
              <w:jc w:val="right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682C" w:rsidRDefault="00071FDC" w:rsidP="00071FDC">
            <w:pPr>
              <w:pStyle w:val="NormalWeb"/>
              <w:spacing w:before="0" w:after="0" w:line="240" w:lineRule="auto"/>
              <w:jc w:val="right"/>
            </w:pPr>
            <w:r>
              <w:t>50,0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682C" w:rsidRDefault="00071FDC" w:rsidP="00071FDC">
            <w:pPr>
              <w:pStyle w:val="NormalWeb"/>
              <w:spacing w:before="0" w:after="0" w:line="240" w:lineRule="auto"/>
              <w:jc w:val="right"/>
            </w:pPr>
            <w:r>
              <w:t>178,0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682C" w:rsidRPr="00883167" w:rsidRDefault="00071FDC" w:rsidP="00071FDC">
            <w:pPr>
              <w:pStyle w:val="NormalWeb"/>
              <w:spacing w:before="0" w:after="0" w:line="240" w:lineRule="auto"/>
              <w:jc w:val="right"/>
              <w:rPr>
                <w:b/>
              </w:rPr>
            </w:pPr>
            <w:r w:rsidRPr="00883167">
              <w:rPr>
                <w:b/>
              </w:rPr>
              <w:t>576,0</w:t>
            </w:r>
          </w:p>
        </w:tc>
      </w:tr>
      <w:tr w:rsidR="000A682C" w:rsidTr="000A682C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682C" w:rsidRPr="00DF197E" w:rsidRDefault="000A682C" w:rsidP="0029617C">
            <w:pPr>
              <w:pStyle w:val="NormalWeb"/>
              <w:spacing w:before="0"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682C" w:rsidRDefault="00071FDC" w:rsidP="00071FDC">
            <w:pPr>
              <w:pStyle w:val="NormalWeb"/>
              <w:spacing w:before="0" w:after="0" w:line="240" w:lineRule="auto"/>
              <w:jc w:val="right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682C" w:rsidRDefault="00071FDC" w:rsidP="00071FDC">
            <w:pPr>
              <w:pStyle w:val="NormalWeb"/>
              <w:spacing w:before="0" w:after="0" w:line="240" w:lineRule="auto"/>
              <w:jc w:val="right"/>
            </w:pPr>
            <w:r>
              <w:t>300,0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682C" w:rsidRDefault="00071FDC" w:rsidP="00071FDC">
            <w:pPr>
              <w:pStyle w:val="NormalWeb"/>
              <w:spacing w:before="0" w:after="0" w:line="240" w:lineRule="auto"/>
              <w:jc w:val="right"/>
            </w:pPr>
            <w:r>
              <w:t>120,0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682C" w:rsidRDefault="00071FDC" w:rsidP="00071FDC">
            <w:pPr>
              <w:pStyle w:val="NormalWeb"/>
              <w:spacing w:before="0" w:after="0" w:line="240" w:lineRule="auto"/>
              <w:jc w:val="right"/>
            </w:pPr>
            <w:r>
              <w:t>550,0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682C" w:rsidRPr="00883167" w:rsidRDefault="00071FDC" w:rsidP="00071FDC">
            <w:pPr>
              <w:pStyle w:val="NormalWeb"/>
              <w:spacing w:before="0" w:after="0" w:line="240" w:lineRule="auto"/>
              <w:jc w:val="right"/>
              <w:rPr>
                <w:b/>
              </w:rPr>
            </w:pPr>
            <w:r w:rsidRPr="00883167">
              <w:rPr>
                <w:b/>
              </w:rPr>
              <w:t>970,0</w:t>
            </w:r>
          </w:p>
        </w:tc>
      </w:tr>
      <w:tr w:rsidR="000A682C" w:rsidTr="000A682C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682C" w:rsidRPr="00DF197E" w:rsidRDefault="000A682C" w:rsidP="0029617C">
            <w:pPr>
              <w:pStyle w:val="NormalWeb"/>
              <w:spacing w:before="0"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682C" w:rsidRDefault="00071FDC" w:rsidP="00071FDC">
            <w:pPr>
              <w:pStyle w:val="NormalWeb"/>
              <w:spacing w:before="0" w:after="0" w:line="240" w:lineRule="auto"/>
              <w:jc w:val="right"/>
            </w:pPr>
            <w:r>
              <w:t>310000,0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682C" w:rsidRDefault="00071FDC" w:rsidP="00071FDC">
            <w:pPr>
              <w:pStyle w:val="NormalWeb"/>
              <w:spacing w:before="0" w:after="0" w:line="240" w:lineRule="auto"/>
              <w:jc w:val="right"/>
            </w:pPr>
            <w:r>
              <w:t>4000,0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682C" w:rsidRDefault="00071FDC" w:rsidP="00071FDC">
            <w:pPr>
              <w:pStyle w:val="NormalWeb"/>
              <w:spacing w:before="0" w:after="0" w:line="240" w:lineRule="auto"/>
              <w:jc w:val="right"/>
            </w:pPr>
            <w:r>
              <w:t>1020,0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682C" w:rsidRDefault="00071FDC" w:rsidP="00071FDC">
            <w:pPr>
              <w:pStyle w:val="NormalWeb"/>
              <w:spacing w:before="0" w:after="0" w:line="240" w:lineRule="auto"/>
              <w:jc w:val="right"/>
            </w:pPr>
            <w:r>
              <w:t>680,0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682C" w:rsidRPr="00883167" w:rsidRDefault="00071FDC" w:rsidP="00071FDC">
            <w:pPr>
              <w:pStyle w:val="NormalWeb"/>
              <w:spacing w:before="0" w:after="0" w:line="240" w:lineRule="auto"/>
              <w:jc w:val="right"/>
              <w:rPr>
                <w:b/>
              </w:rPr>
            </w:pPr>
            <w:r w:rsidRPr="00883167">
              <w:rPr>
                <w:b/>
              </w:rPr>
              <w:t>315700,0</w:t>
            </w:r>
          </w:p>
        </w:tc>
      </w:tr>
      <w:tr w:rsidR="000A682C" w:rsidTr="000A682C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682C" w:rsidRDefault="000A682C" w:rsidP="0029617C">
            <w:pPr>
              <w:pStyle w:val="NormalWeb"/>
              <w:spacing w:before="0"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2022-2026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682C" w:rsidRDefault="00071FDC" w:rsidP="00071FDC">
            <w:pPr>
              <w:pStyle w:val="NormalWeb"/>
              <w:spacing w:before="0" w:after="0" w:line="240" w:lineRule="auto"/>
              <w:jc w:val="right"/>
            </w:pPr>
            <w:r>
              <w:t>142500,0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682C" w:rsidRDefault="00071FDC" w:rsidP="00071FDC">
            <w:pPr>
              <w:pStyle w:val="NormalWeb"/>
              <w:spacing w:before="0" w:after="0" w:line="240" w:lineRule="auto"/>
              <w:jc w:val="right"/>
            </w:pPr>
            <w:r>
              <w:t>2000,0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682C" w:rsidRDefault="00071FDC" w:rsidP="00071FDC">
            <w:pPr>
              <w:pStyle w:val="NormalWeb"/>
              <w:spacing w:before="0" w:after="0" w:line="240" w:lineRule="auto"/>
              <w:jc w:val="right"/>
            </w:pPr>
            <w:r>
              <w:t>80,0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682C" w:rsidRDefault="00071FDC" w:rsidP="00071FDC">
            <w:pPr>
              <w:pStyle w:val="NormalWeb"/>
              <w:spacing w:before="0" w:after="0" w:line="240" w:lineRule="auto"/>
              <w:jc w:val="right"/>
            </w:pPr>
            <w:r>
              <w:t>480,0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682C" w:rsidRPr="00883167" w:rsidRDefault="00071FDC" w:rsidP="00071FDC">
            <w:pPr>
              <w:pStyle w:val="NormalWeb"/>
              <w:spacing w:before="0" w:after="0" w:line="240" w:lineRule="auto"/>
              <w:jc w:val="right"/>
              <w:rPr>
                <w:b/>
              </w:rPr>
            </w:pPr>
            <w:r w:rsidRPr="00883167">
              <w:rPr>
                <w:b/>
              </w:rPr>
              <w:t>145060,0</w:t>
            </w:r>
          </w:p>
        </w:tc>
      </w:tr>
      <w:tr w:rsidR="000A682C" w:rsidTr="000A682C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682C" w:rsidRDefault="000A682C" w:rsidP="0029617C">
            <w:pPr>
              <w:pStyle w:val="NormalWeb"/>
              <w:spacing w:before="0"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682C" w:rsidRPr="00883167" w:rsidRDefault="00883167" w:rsidP="00071FDC">
            <w:pPr>
              <w:pStyle w:val="NormalWeb"/>
              <w:spacing w:before="0" w:after="0" w:line="240" w:lineRule="auto"/>
              <w:jc w:val="right"/>
              <w:rPr>
                <w:b/>
              </w:rPr>
            </w:pPr>
            <w:r w:rsidRPr="00883167">
              <w:rPr>
                <w:b/>
              </w:rPr>
              <w:t>452916,0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682C" w:rsidRPr="00883167" w:rsidRDefault="00883167" w:rsidP="00071FDC">
            <w:pPr>
              <w:pStyle w:val="NormalWeb"/>
              <w:spacing w:before="0" w:after="0" w:line="240" w:lineRule="auto"/>
              <w:jc w:val="right"/>
              <w:rPr>
                <w:b/>
              </w:rPr>
            </w:pPr>
            <w:r w:rsidRPr="00883167">
              <w:rPr>
                <w:b/>
              </w:rPr>
              <w:t>6510,0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682C" w:rsidRPr="00883167" w:rsidRDefault="00883167" w:rsidP="00071FDC">
            <w:pPr>
              <w:pStyle w:val="NormalWeb"/>
              <w:spacing w:before="0" w:after="0" w:line="240" w:lineRule="auto"/>
              <w:jc w:val="right"/>
              <w:rPr>
                <w:b/>
              </w:rPr>
            </w:pPr>
            <w:r w:rsidRPr="00883167">
              <w:rPr>
                <w:b/>
              </w:rPr>
              <w:t>1435,0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682C" w:rsidRPr="00883167" w:rsidRDefault="00883167" w:rsidP="00071FDC">
            <w:pPr>
              <w:pStyle w:val="NormalWeb"/>
              <w:spacing w:before="0" w:after="0" w:line="240" w:lineRule="auto"/>
              <w:jc w:val="right"/>
              <w:rPr>
                <w:b/>
              </w:rPr>
            </w:pPr>
            <w:r w:rsidRPr="00883167">
              <w:rPr>
                <w:b/>
              </w:rPr>
              <w:t>2434,0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682C" w:rsidRPr="00883167" w:rsidRDefault="00883167" w:rsidP="00071FDC">
            <w:pPr>
              <w:pStyle w:val="NormalWeb"/>
              <w:spacing w:before="0" w:after="0" w:line="240" w:lineRule="auto"/>
              <w:jc w:val="right"/>
              <w:rPr>
                <w:b/>
              </w:rPr>
            </w:pPr>
            <w:r w:rsidRPr="00883167">
              <w:rPr>
                <w:b/>
              </w:rPr>
              <w:t>463295,0</w:t>
            </w:r>
          </w:p>
        </w:tc>
      </w:tr>
    </w:tbl>
    <w:p w:rsidR="000A682C" w:rsidRDefault="000A682C" w:rsidP="000A682C">
      <w:pPr>
        <w:pStyle w:val="NormalWeb"/>
        <w:spacing w:before="0" w:after="0" w:line="240" w:lineRule="auto"/>
        <w:ind w:firstLine="708"/>
        <w:rPr>
          <w:sz w:val="22"/>
          <w:szCs w:val="22"/>
        </w:rPr>
      </w:pPr>
    </w:p>
    <w:p w:rsidR="00F20DD1" w:rsidRDefault="00F20DD1" w:rsidP="00E128DC">
      <w:pPr>
        <w:pStyle w:val="NormalWeb"/>
        <w:spacing w:before="0" w:after="0" w:line="240" w:lineRule="auto"/>
        <w:rPr>
          <w:sz w:val="28"/>
          <w:szCs w:val="28"/>
        </w:rPr>
      </w:pPr>
    </w:p>
    <w:p w:rsidR="00BC311A" w:rsidRDefault="000A682C" w:rsidP="000A682C">
      <w:pPr>
        <w:pStyle w:val="NormalWeb"/>
        <w:spacing w:before="0" w:after="0"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Финансирование </w:t>
      </w:r>
      <w:r w:rsidR="00BC311A">
        <w:rPr>
          <w:sz w:val="28"/>
          <w:szCs w:val="28"/>
        </w:rPr>
        <w:t>по направлениям деятельности</w:t>
      </w:r>
      <w:r w:rsidR="001562F9">
        <w:rPr>
          <w:sz w:val="28"/>
          <w:szCs w:val="28"/>
        </w:rPr>
        <w:t>, тыс. руб.</w:t>
      </w:r>
      <w:r>
        <w:rPr>
          <w:sz w:val="28"/>
          <w:szCs w:val="28"/>
        </w:rPr>
        <w:t xml:space="preserve">: </w:t>
      </w:r>
    </w:p>
    <w:p w:rsidR="00DF197E" w:rsidRDefault="00DF197E" w:rsidP="00E128DC">
      <w:pPr>
        <w:pStyle w:val="NormalWeb"/>
        <w:spacing w:before="0" w:after="0" w:line="240" w:lineRule="auto"/>
        <w:rPr>
          <w:sz w:val="22"/>
          <w:szCs w:val="22"/>
        </w:rPr>
      </w:pPr>
    </w:p>
    <w:tbl>
      <w:tblPr>
        <w:tblW w:w="9606" w:type="dxa"/>
        <w:tblLayout w:type="fixed"/>
        <w:tblLook w:val="0000"/>
      </w:tblPr>
      <w:tblGrid>
        <w:gridCol w:w="2660"/>
        <w:gridCol w:w="1417"/>
        <w:gridCol w:w="1418"/>
        <w:gridCol w:w="1417"/>
        <w:gridCol w:w="1418"/>
        <w:gridCol w:w="1276"/>
      </w:tblGrid>
      <w:tr w:rsidR="00DF197E" w:rsidTr="000A682C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197E" w:rsidRPr="00DF197E" w:rsidRDefault="000A682C" w:rsidP="000A682C">
            <w:pPr>
              <w:pStyle w:val="NormalWeb"/>
              <w:spacing w:before="0" w:after="0" w:line="240" w:lineRule="auto"/>
              <w:rPr>
                <w:b/>
              </w:rPr>
            </w:pPr>
            <w:r>
              <w:rPr>
                <w:b/>
              </w:rPr>
              <w:t xml:space="preserve">Источник финансирования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197E" w:rsidRPr="00DF197E" w:rsidRDefault="00DF197E" w:rsidP="00DF197E">
            <w:pPr>
              <w:pStyle w:val="NormalWeb"/>
              <w:spacing w:before="0" w:after="0" w:line="240" w:lineRule="auto"/>
              <w:jc w:val="center"/>
              <w:rPr>
                <w:b/>
              </w:rPr>
            </w:pPr>
            <w:r>
              <w:rPr>
                <w:b/>
              </w:rPr>
              <w:t>краевой</w:t>
            </w:r>
            <w:r w:rsidRPr="00DF197E">
              <w:rPr>
                <w:b/>
              </w:rPr>
              <w:t xml:space="preserve"> бюджет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197E" w:rsidRPr="00DF197E" w:rsidRDefault="00DF197E" w:rsidP="00DF197E">
            <w:pPr>
              <w:pStyle w:val="NormalWeb"/>
              <w:spacing w:before="0" w:after="0" w:line="240" w:lineRule="auto"/>
              <w:jc w:val="center"/>
              <w:rPr>
                <w:b/>
              </w:rPr>
            </w:pPr>
            <w:r w:rsidRPr="00DF197E">
              <w:rPr>
                <w:b/>
              </w:rPr>
              <w:t>бюджет района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197E" w:rsidRPr="00DF197E" w:rsidRDefault="00DF197E" w:rsidP="00DF197E">
            <w:pPr>
              <w:pStyle w:val="NormalWeb"/>
              <w:spacing w:before="0" w:after="0" w:line="240" w:lineRule="auto"/>
              <w:jc w:val="center"/>
              <w:rPr>
                <w:b/>
              </w:rPr>
            </w:pPr>
            <w:r w:rsidRPr="00DF197E">
              <w:rPr>
                <w:b/>
              </w:rPr>
              <w:t>бюджет поселения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197E" w:rsidRPr="00DF197E" w:rsidRDefault="00DF197E" w:rsidP="00DF197E">
            <w:pPr>
              <w:pStyle w:val="NormalWeb"/>
              <w:spacing w:before="0" w:after="0" w:line="240" w:lineRule="auto"/>
              <w:jc w:val="center"/>
              <w:rPr>
                <w:b/>
              </w:rPr>
            </w:pPr>
            <w:r w:rsidRPr="00DF197E">
              <w:rPr>
                <w:b/>
              </w:rPr>
              <w:t>внебюджет</w:t>
            </w:r>
            <w:r>
              <w:rPr>
                <w:b/>
              </w:rPr>
              <w:t>ные</w:t>
            </w:r>
            <w:r w:rsidRPr="00DF197E">
              <w:rPr>
                <w:b/>
              </w:rPr>
              <w:t xml:space="preserve"> средства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197E" w:rsidRPr="00DF197E" w:rsidRDefault="00DF197E" w:rsidP="00DF197E">
            <w:pPr>
              <w:pStyle w:val="NormalWeb"/>
              <w:spacing w:before="0" w:after="0" w:line="240" w:lineRule="auto"/>
              <w:jc w:val="center"/>
              <w:rPr>
                <w:b/>
              </w:rPr>
            </w:pPr>
            <w:r w:rsidRPr="00DF197E">
              <w:rPr>
                <w:b/>
              </w:rPr>
              <w:t>ВСЕГО</w:t>
            </w:r>
          </w:p>
        </w:tc>
      </w:tr>
      <w:tr w:rsidR="000A682C" w:rsidTr="000A682C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682C" w:rsidRPr="000A682C" w:rsidRDefault="000A682C" w:rsidP="000A682C">
            <w:pPr>
              <w:pStyle w:val="NormalWeb"/>
              <w:spacing w:before="0" w:after="0" w:line="240" w:lineRule="auto"/>
              <w:rPr>
                <w:sz w:val="28"/>
                <w:szCs w:val="28"/>
              </w:rPr>
            </w:pPr>
            <w:r w:rsidRPr="000A682C">
              <w:rPr>
                <w:sz w:val="28"/>
                <w:szCs w:val="28"/>
              </w:rPr>
              <w:t>Направление деятельности</w:t>
            </w:r>
            <w:r>
              <w:rPr>
                <w:sz w:val="28"/>
                <w:szCs w:val="28"/>
              </w:rPr>
              <w:t xml:space="preserve">: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682C" w:rsidRDefault="000A682C" w:rsidP="00DF197E">
            <w:pPr>
              <w:pStyle w:val="NormalWeb"/>
              <w:spacing w:before="0" w:after="0" w:line="240" w:lineRule="auto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682C" w:rsidRPr="00DF197E" w:rsidRDefault="000A682C" w:rsidP="00DF197E">
            <w:pPr>
              <w:pStyle w:val="NormalWeb"/>
              <w:spacing w:before="0" w:after="0" w:line="240" w:lineRule="auto"/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682C" w:rsidRPr="00DF197E" w:rsidRDefault="000A682C" w:rsidP="00DF197E">
            <w:pPr>
              <w:pStyle w:val="NormalWeb"/>
              <w:spacing w:before="0" w:after="0" w:line="240" w:lineRule="auto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682C" w:rsidRPr="00DF197E" w:rsidRDefault="000A682C" w:rsidP="00DF197E">
            <w:pPr>
              <w:pStyle w:val="NormalWeb"/>
              <w:spacing w:before="0" w:after="0" w:line="240" w:lineRule="auto"/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682C" w:rsidRPr="009D07C5" w:rsidRDefault="000A682C" w:rsidP="00DF197E">
            <w:pPr>
              <w:pStyle w:val="NormalWeb"/>
              <w:spacing w:before="0" w:after="0" w:line="240" w:lineRule="auto"/>
              <w:jc w:val="center"/>
              <w:rPr>
                <w:b/>
              </w:rPr>
            </w:pPr>
          </w:p>
        </w:tc>
      </w:tr>
      <w:tr w:rsidR="00DF197E" w:rsidTr="000A682C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197E" w:rsidRPr="00DF197E" w:rsidRDefault="000A682C" w:rsidP="00E128DC">
            <w:pPr>
              <w:pStyle w:val="NormalWeb"/>
              <w:spacing w:before="0"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DF197E" w:rsidRPr="00DF197E">
              <w:rPr>
                <w:sz w:val="28"/>
                <w:szCs w:val="28"/>
              </w:rPr>
              <w:t xml:space="preserve">бразование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197E" w:rsidRDefault="009D07C5" w:rsidP="009D07C5">
            <w:pPr>
              <w:pStyle w:val="NormalWeb"/>
              <w:spacing w:before="0" w:after="0" w:line="240" w:lineRule="auto"/>
              <w:jc w:val="right"/>
            </w:pPr>
            <w:r>
              <w:t>142500,0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197E" w:rsidRDefault="009D07C5" w:rsidP="009D07C5">
            <w:pPr>
              <w:pStyle w:val="NormalWeb"/>
              <w:spacing w:before="0" w:after="0" w:line="240" w:lineRule="auto"/>
              <w:jc w:val="right"/>
            </w:pPr>
            <w:r>
              <w:t>2000,0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197E" w:rsidRDefault="009D07C5" w:rsidP="009D07C5">
            <w:pPr>
              <w:pStyle w:val="NormalWeb"/>
              <w:spacing w:before="0" w:after="0" w:line="240" w:lineRule="auto"/>
              <w:jc w:val="right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197E" w:rsidRDefault="009D07C5" w:rsidP="009D07C5">
            <w:pPr>
              <w:pStyle w:val="NormalWeb"/>
              <w:spacing w:before="0" w:after="0" w:line="240" w:lineRule="auto"/>
              <w:jc w:val="right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197E" w:rsidRPr="009D07C5" w:rsidRDefault="009D07C5" w:rsidP="009D07C5">
            <w:pPr>
              <w:pStyle w:val="NormalWeb"/>
              <w:spacing w:before="0" w:after="0" w:line="240" w:lineRule="auto"/>
              <w:jc w:val="right"/>
              <w:rPr>
                <w:b/>
              </w:rPr>
            </w:pPr>
            <w:r w:rsidRPr="009D07C5">
              <w:rPr>
                <w:b/>
              </w:rPr>
              <w:t>144500,0</w:t>
            </w:r>
          </w:p>
        </w:tc>
      </w:tr>
      <w:tr w:rsidR="00DF197E" w:rsidTr="000A682C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197E" w:rsidRPr="00DF197E" w:rsidRDefault="000A682C" w:rsidP="00DF197E">
            <w:pPr>
              <w:pStyle w:val="NormalWeb"/>
              <w:spacing w:before="0"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DF197E" w:rsidRPr="00DF197E">
              <w:rPr>
                <w:sz w:val="28"/>
                <w:szCs w:val="28"/>
              </w:rPr>
              <w:t>ультура</w:t>
            </w:r>
            <w:r w:rsidR="00DF197E">
              <w:rPr>
                <w:sz w:val="28"/>
                <w:szCs w:val="28"/>
              </w:rPr>
              <w:t xml:space="preserve"> </w:t>
            </w:r>
            <w:r w:rsidR="00DF197E" w:rsidRPr="00DF197E">
              <w:rPr>
                <w:sz w:val="28"/>
                <w:szCs w:val="28"/>
              </w:rPr>
              <w:t>и спорт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197E" w:rsidRDefault="009D07C5" w:rsidP="009D07C5">
            <w:pPr>
              <w:pStyle w:val="NormalWeb"/>
              <w:spacing w:before="0" w:after="0" w:line="240" w:lineRule="auto"/>
              <w:jc w:val="right"/>
            </w:pPr>
            <w:r>
              <w:t>310000,0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197E" w:rsidRDefault="009D07C5" w:rsidP="009D07C5">
            <w:pPr>
              <w:pStyle w:val="NormalWeb"/>
              <w:spacing w:before="0" w:after="0" w:line="240" w:lineRule="auto"/>
              <w:jc w:val="right"/>
            </w:pPr>
            <w:r>
              <w:t>4300,0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197E" w:rsidRDefault="009D07C5" w:rsidP="009D07C5">
            <w:pPr>
              <w:pStyle w:val="NormalWeb"/>
              <w:spacing w:before="0" w:after="0" w:line="240" w:lineRule="auto"/>
              <w:jc w:val="right"/>
            </w:pPr>
            <w:r>
              <w:t>1100,0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197E" w:rsidRDefault="009D07C5" w:rsidP="009D07C5">
            <w:pPr>
              <w:pStyle w:val="NormalWeb"/>
              <w:spacing w:before="0" w:after="0" w:line="240" w:lineRule="auto"/>
              <w:jc w:val="right"/>
            </w:pPr>
            <w:r>
              <w:t>50,0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197E" w:rsidRPr="009D07C5" w:rsidRDefault="009D07C5" w:rsidP="009D07C5">
            <w:pPr>
              <w:pStyle w:val="NormalWeb"/>
              <w:spacing w:before="0" w:after="0" w:line="240" w:lineRule="auto"/>
              <w:jc w:val="right"/>
              <w:rPr>
                <w:b/>
              </w:rPr>
            </w:pPr>
            <w:r>
              <w:rPr>
                <w:b/>
              </w:rPr>
              <w:t>315450,0</w:t>
            </w:r>
          </w:p>
        </w:tc>
      </w:tr>
      <w:tr w:rsidR="00DF197E" w:rsidTr="000A682C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197E" w:rsidRPr="00DF197E" w:rsidRDefault="000A682C" w:rsidP="00E128DC">
            <w:pPr>
              <w:pStyle w:val="NormalWeb"/>
              <w:spacing w:before="0"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DF197E" w:rsidRPr="00DF197E">
              <w:rPr>
                <w:sz w:val="28"/>
                <w:szCs w:val="28"/>
              </w:rPr>
              <w:t>роектирование и  планировка территории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197E" w:rsidRDefault="009D07C5" w:rsidP="009D07C5">
            <w:pPr>
              <w:pStyle w:val="NormalWeb"/>
              <w:spacing w:before="0" w:after="0" w:line="240" w:lineRule="auto"/>
              <w:jc w:val="right"/>
            </w:pPr>
            <w:r>
              <w:t>416,0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197E" w:rsidRDefault="009D07C5" w:rsidP="009D07C5">
            <w:pPr>
              <w:pStyle w:val="NormalWeb"/>
              <w:spacing w:before="0" w:after="0" w:line="240" w:lineRule="auto"/>
              <w:jc w:val="right"/>
            </w:pPr>
            <w:r>
              <w:t>210,0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197E" w:rsidRDefault="009D07C5" w:rsidP="009D07C5">
            <w:pPr>
              <w:pStyle w:val="NormalWeb"/>
              <w:spacing w:before="0" w:after="0" w:line="240" w:lineRule="auto"/>
              <w:jc w:val="right"/>
            </w:pPr>
            <w:r>
              <w:t>335,0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197E" w:rsidRDefault="009D07C5" w:rsidP="009D07C5">
            <w:pPr>
              <w:pStyle w:val="NormalWeb"/>
              <w:spacing w:before="0" w:after="0" w:line="240" w:lineRule="auto"/>
              <w:jc w:val="right"/>
            </w:pPr>
            <w:r>
              <w:t>46,0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197E" w:rsidRPr="009D07C5" w:rsidRDefault="009D07C5" w:rsidP="009D07C5">
            <w:pPr>
              <w:pStyle w:val="NormalWeb"/>
              <w:spacing w:before="0" w:after="0" w:line="240" w:lineRule="auto"/>
              <w:jc w:val="right"/>
              <w:rPr>
                <w:b/>
              </w:rPr>
            </w:pPr>
            <w:r>
              <w:rPr>
                <w:b/>
              </w:rPr>
              <w:t>1007,0</w:t>
            </w:r>
          </w:p>
        </w:tc>
      </w:tr>
      <w:tr w:rsidR="00DF197E" w:rsidTr="000A682C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197E" w:rsidRPr="00DF197E" w:rsidRDefault="000A682C" w:rsidP="00E128DC">
            <w:pPr>
              <w:pStyle w:val="NormalWeb"/>
              <w:spacing w:before="0"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</w:t>
            </w:r>
            <w:r w:rsidR="00DF197E" w:rsidRPr="00DF197E">
              <w:rPr>
                <w:sz w:val="28"/>
                <w:szCs w:val="28"/>
              </w:rPr>
              <w:t>илищное  строительство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197E" w:rsidRDefault="009D07C5" w:rsidP="009D07C5">
            <w:pPr>
              <w:pStyle w:val="NormalWeb"/>
              <w:spacing w:before="0" w:after="0" w:line="240" w:lineRule="auto"/>
              <w:jc w:val="right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197E" w:rsidRDefault="009D07C5" w:rsidP="009D07C5">
            <w:pPr>
              <w:pStyle w:val="NormalWeb"/>
              <w:spacing w:before="0" w:after="0" w:line="240" w:lineRule="auto"/>
              <w:jc w:val="right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197E" w:rsidRDefault="009D07C5" w:rsidP="009D07C5">
            <w:pPr>
              <w:pStyle w:val="NormalWeb"/>
              <w:spacing w:before="0" w:after="0" w:line="240" w:lineRule="auto"/>
              <w:jc w:val="right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197E" w:rsidRDefault="009D07C5" w:rsidP="009D07C5">
            <w:pPr>
              <w:pStyle w:val="NormalWeb"/>
              <w:spacing w:before="0" w:after="0" w:line="240" w:lineRule="auto"/>
              <w:jc w:val="right"/>
            </w:pPr>
            <w:r>
              <w:t>1688,0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197E" w:rsidRPr="009D07C5" w:rsidRDefault="009D07C5" w:rsidP="009D07C5">
            <w:pPr>
              <w:pStyle w:val="NormalWeb"/>
              <w:spacing w:before="0" w:after="0" w:line="240" w:lineRule="auto"/>
              <w:jc w:val="right"/>
              <w:rPr>
                <w:b/>
              </w:rPr>
            </w:pPr>
            <w:r>
              <w:rPr>
                <w:b/>
              </w:rPr>
              <w:t>1688,0</w:t>
            </w:r>
          </w:p>
        </w:tc>
      </w:tr>
      <w:tr w:rsidR="00DF197E" w:rsidTr="000A682C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197E" w:rsidRPr="00DF197E" w:rsidRDefault="000A682C" w:rsidP="00DF197E">
            <w:pPr>
              <w:pStyle w:val="NormalWeb"/>
              <w:spacing w:before="0"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DF197E" w:rsidRPr="00DF197E">
              <w:rPr>
                <w:sz w:val="28"/>
                <w:szCs w:val="28"/>
              </w:rPr>
              <w:t>рочие объекты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197E" w:rsidRPr="009D07C5" w:rsidRDefault="009D07C5" w:rsidP="009D07C5">
            <w:pPr>
              <w:pStyle w:val="NormalWeb"/>
              <w:spacing w:before="0" w:after="0" w:line="240" w:lineRule="auto"/>
              <w:jc w:val="right"/>
            </w:pPr>
            <w:r w:rsidRPr="009D07C5"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197E" w:rsidRPr="009D07C5" w:rsidRDefault="009D07C5" w:rsidP="009D07C5">
            <w:pPr>
              <w:pStyle w:val="NormalWeb"/>
              <w:spacing w:before="0" w:after="0" w:line="240" w:lineRule="auto"/>
              <w:jc w:val="right"/>
            </w:pPr>
            <w:r w:rsidRPr="009D07C5"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197E" w:rsidRPr="009D07C5" w:rsidRDefault="009D07C5" w:rsidP="009D07C5">
            <w:pPr>
              <w:pStyle w:val="NormalWeb"/>
              <w:spacing w:before="0" w:after="0" w:line="240" w:lineRule="auto"/>
              <w:jc w:val="right"/>
            </w:pPr>
            <w:r w:rsidRPr="009D07C5"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197E" w:rsidRPr="009D07C5" w:rsidRDefault="009D07C5" w:rsidP="009D07C5">
            <w:pPr>
              <w:pStyle w:val="NormalWeb"/>
              <w:spacing w:before="0" w:after="0" w:line="240" w:lineRule="auto"/>
              <w:jc w:val="right"/>
            </w:pPr>
            <w:r w:rsidRPr="009D07C5">
              <w:t>650,0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197E" w:rsidRPr="009D07C5" w:rsidRDefault="009D07C5" w:rsidP="009D07C5">
            <w:pPr>
              <w:pStyle w:val="NormalWeb"/>
              <w:spacing w:before="0" w:after="0" w:line="240" w:lineRule="auto"/>
              <w:jc w:val="right"/>
              <w:rPr>
                <w:b/>
              </w:rPr>
            </w:pPr>
            <w:r w:rsidRPr="009D07C5">
              <w:rPr>
                <w:b/>
              </w:rPr>
              <w:t>650,0</w:t>
            </w:r>
          </w:p>
        </w:tc>
      </w:tr>
      <w:tr w:rsidR="009D07C5" w:rsidTr="000A682C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07C5" w:rsidRDefault="009D07C5" w:rsidP="00DF197E">
            <w:pPr>
              <w:pStyle w:val="NormalWeb"/>
              <w:spacing w:before="0"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Всего: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07C5" w:rsidRPr="009D07C5" w:rsidRDefault="009D07C5" w:rsidP="009D07C5">
            <w:pPr>
              <w:pStyle w:val="NormalWeb"/>
              <w:spacing w:before="0" w:after="0" w:line="240" w:lineRule="auto"/>
              <w:jc w:val="right"/>
              <w:rPr>
                <w:b/>
              </w:rPr>
            </w:pPr>
            <w:r>
              <w:rPr>
                <w:b/>
              </w:rPr>
              <w:t>452916,0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07C5" w:rsidRPr="00883167" w:rsidRDefault="009D07C5" w:rsidP="0029617C">
            <w:pPr>
              <w:pStyle w:val="NormalWeb"/>
              <w:spacing w:before="0" w:after="0" w:line="240" w:lineRule="auto"/>
              <w:jc w:val="right"/>
              <w:rPr>
                <w:b/>
              </w:rPr>
            </w:pPr>
            <w:r w:rsidRPr="00883167">
              <w:rPr>
                <w:b/>
              </w:rPr>
              <w:t>6510,0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07C5" w:rsidRPr="00883167" w:rsidRDefault="009D07C5" w:rsidP="0029617C">
            <w:pPr>
              <w:pStyle w:val="NormalWeb"/>
              <w:spacing w:before="0" w:after="0" w:line="240" w:lineRule="auto"/>
              <w:jc w:val="right"/>
              <w:rPr>
                <w:b/>
              </w:rPr>
            </w:pPr>
            <w:r w:rsidRPr="00883167">
              <w:rPr>
                <w:b/>
              </w:rPr>
              <w:t>1435,0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07C5" w:rsidRPr="00883167" w:rsidRDefault="009D07C5" w:rsidP="0029617C">
            <w:pPr>
              <w:pStyle w:val="NormalWeb"/>
              <w:spacing w:before="0" w:after="0" w:line="240" w:lineRule="auto"/>
              <w:jc w:val="right"/>
              <w:rPr>
                <w:b/>
              </w:rPr>
            </w:pPr>
            <w:r w:rsidRPr="00883167">
              <w:rPr>
                <w:b/>
              </w:rPr>
              <w:t>2434,0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07C5" w:rsidRPr="00883167" w:rsidRDefault="009D07C5" w:rsidP="0029617C">
            <w:pPr>
              <w:pStyle w:val="NormalWeb"/>
              <w:spacing w:before="0" w:after="0" w:line="240" w:lineRule="auto"/>
              <w:jc w:val="right"/>
              <w:rPr>
                <w:b/>
              </w:rPr>
            </w:pPr>
            <w:r w:rsidRPr="00883167">
              <w:rPr>
                <w:b/>
              </w:rPr>
              <w:t>463295,0</w:t>
            </w:r>
          </w:p>
        </w:tc>
      </w:tr>
    </w:tbl>
    <w:p w:rsidR="00A445DC" w:rsidRDefault="00A445DC" w:rsidP="00E128DC">
      <w:pPr>
        <w:pStyle w:val="NormalWeb"/>
        <w:spacing w:before="0" w:after="0" w:line="240" w:lineRule="auto"/>
        <w:jc w:val="both"/>
        <w:rPr>
          <w:b/>
          <w:sz w:val="28"/>
          <w:szCs w:val="28"/>
        </w:rPr>
      </w:pPr>
    </w:p>
    <w:p w:rsidR="00FD3014" w:rsidRPr="00FD3014" w:rsidRDefault="00BC311A" w:rsidP="00FD3014">
      <w:pPr>
        <w:pStyle w:val="6"/>
        <w:shd w:val="clear" w:color="auto" w:fill="auto"/>
        <w:spacing w:before="0" w:line="240" w:lineRule="auto"/>
        <w:ind w:right="40" w:firstLine="709"/>
        <w:jc w:val="both"/>
        <w:rPr>
          <w:rStyle w:val="2"/>
          <w:b/>
          <w:sz w:val="28"/>
          <w:szCs w:val="28"/>
          <w:u w:val="none"/>
        </w:rPr>
      </w:pPr>
      <w:r w:rsidRPr="00FD3014">
        <w:rPr>
          <w:b/>
          <w:sz w:val="28"/>
          <w:szCs w:val="28"/>
        </w:rPr>
        <w:t xml:space="preserve">2.7. </w:t>
      </w:r>
      <w:r w:rsidR="00FD3014" w:rsidRPr="00FD3014">
        <w:rPr>
          <w:rStyle w:val="2"/>
          <w:b/>
          <w:sz w:val="28"/>
          <w:szCs w:val="28"/>
          <w:u w:val="none"/>
        </w:rPr>
        <w:t>Оценка эффективности мероприятий, включенных в программу, в том числе с точки</w:t>
      </w:r>
      <w:r w:rsidR="00FD3014" w:rsidRPr="00FD3014">
        <w:rPr>
          <w:b/>
          <w:color w:val="000000"/>
          <w:sz w:val="28"/>
          <w:szCs w:val="28"/>
        </w:rPr>
        <w:t xml:space="preserve"> </w:t>
      </w:r>
      <w:r w:rsidR="00FD3014" w:rsidRPr="00FD3014">
        <w:rPr>
          <w:rStyle w:val="2"/>
          <w:b/>
          <w:sz w:val="28"/>
          <w:szCs w:val="28"/>
          <w:u w:val="none"/>
        </w:rPr>
        <w:t>зрения достижения расчетного уровня обеспеченности населения услугами в</w:t>
      </w:r>
      <w:r w:rsidR="00FD3014" w:rsidRPr="00FD3014">
        <w:rPr>
          <w:b/>
          <w:color w:val="000000"/>
          <w:sz w:val="28"/>
          <w:szCs w:val="28"/>
        </w:rPr>
        <w:t xml:space="preserve"> </w:t>
      </w:r>
      <w:r w:rsidR="00FD3014" w:rsidRPr="00FD3014">
        <w:rPr>
          <w:rStyle w:val="2"/>
          <w:b/>
          <w:sz w:val="28"/>
          <w:szCs w:val="28"/>
          <w:u w:val="none"/>
        </w:rPr>
        <w:t>областях образования, культуры, здравоохранения, культуры, физической культуры и</w:t>
      </w:r>
      <w:r w:rsidR="00FD3014" w:rsidRPr="00FD3014">
        <w:rPr>
          <w:b/>
          <w:color w:val="000000"/>
          <w:sz w:val="28"/>
          <w:szCs w:val="28"/>
        </w:rPr>
        <w:t xml:space="preserve"> </w:t>
      </w:r>
      <w:r w:rsidR="00FD3014" w:rsidRPr="00FD3014">
        <w:rPr>
          <w:rStyle w:val="2"/>
          <w:b/>
          <w:sz w:val="28"/>
          <w:szCs w:val="28"/>
          <w:u w:val="none"/>
        </w:rPr>
        <w:t>массового спорта</w:t>
      </w:r>
      <w:r w:rsidR="00FD3014">
        <w:rPr>
          <w:rStyle w:val="2"/>
          <w:b/>
          <w:sz w:val="28"/>
          <w:szCs w:val="28"/>
          <w:u w:val="none"/>
        </w:rPr>
        <w:t xml:space="preserve">. </w:t>
      </w:r>
    </w:p>
    <w:p w:rsidR="00FD3014" w:rsidRDefault="00FD3014" w:rsidP="00FD3014">
      <w:pPr>
        <w:pStyle w:val="6"/>
        <w:shd w:val="clear" w:color="auto" w:fill="auto"/>
        <w:spacing w:before="0" w:line="240" w:lineRule="auto"/>
        <w:ind w:firstLine="709"/>
        <w:jc w:val="both"/>
        <w:rPr>
          <w:sz w:val="28"/>
          <w:szCs w:val="28"/>
        </w:rPr>
      </w:pPr>
      <w:r w:rsidRPr="00EF55F4">
        <w:rPr>
          <w:color w:val="000000"/>
          <w:sz w:val="28"/>
          <w:szCs w:val="28"/>
        </w:rPr>
        <w:t>При реализации Программы ожидаются следующие результаты:</w:t>
      </w:r>
    </w:p>
    <w:p w:rsidR="00FD3014" w:rsidRDefault="00FD3014" w:rsidP="00FD3014">
      <w:pPr>
        <w:pStyle w:val="6"/>
        <w:shd w:val="clear" w:color="auto" w:fill="auto"/>
        <w:spacing w:before="0" w:line="240" w:lineRule="auto"/>
        <w:ind w:firstLine="709"/>
        <w:jc w:val="both"/>
        <w:rPr>
          <w:color w:val="000000"/>
          <w:sz w:val="28"/>
          <w:szCs w:val="28"/>
        </w:rPr>
      </w:pPr>
      <w:r w:rsidRPr="00EF55F4">
        <w:rPr>
          <w:color w:val="000000"/>
          <w:sz w:val="28"/>
          <w:szCs w:val="28"/>
        </w:rPr>
        <w:t>повышение качества, комфортности и уровня жизни населения;</w:t>
      </w:r>
      <w:r>
        <w:rPr>
          <w:color w:val="000000"/>
          <w:sz w:val="28"/>
          <w:szCs w:val="28"/>
        </w:rPr>
        <w:t xml:space="preserve"> </w:t>
      </w:r>
    </w:p>
    <w:p w:rsidR="00FD3014" w:rsidRDefault="00FD3014" w:rsidP="00FD3014">
      <w:pPr>
        <w:pStyle w:val="6"/>
        <w:shd w:val="clear" w:color="auto" w:fill="auto"/>
        <w:spacing w:before="0" w:line="24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обеспеченность граждан жилье</w:t>
      </w:r>
      <w:r w:rsidRPr="00EF55F4">
        <w:rPr>
          <w:color w:val="000000"/>
          <w:sz w:val="28"/>
          <w:szCs w:val="28"/>
        </w:rPr>
        <w:t>м;</w:t>
      </w:r>
    </w:p>
    <w:p w:rsidR="00FD3014" w:rsidRDefault="00FD3014" w:rsidP="00FD3014">
      <w:pPr>
        <w:pStyle w:val="6"/>
        <w:shd w:val="clear" w:color="auto" w:fill="auto"/>
        <w:spacing w:before="0" w:line="240" w:lineRule="auto"/>
        <w:ind w:firstLine="709"/>
        <w:jc w:val="both"/>
        <w:rPr>
          <w:sz w:val="28"/>
          <w:szCs w:val="28"/>
        </w:rPr>
      </w:pPr>
      <w:r w:rsidRPr="00EF55F4">
        <w:rPr>
          <w:color w:val="000000"/>
          <w:sz w:val="28"/>
          <w:szCs w:val="28"/>
        </w:rPr>
        <w:t xml:space="preserve">нормативная доступность и обеспеченность объектами социальной инфраструктуры жителей поселения в сфере образования, здравоохранения, </w:t>
      </w:r>
      <w:r w:rsidRPr="00EF55F4">
        <w:rPr>
          <w:color w:val="000000"/>
          <w:sz w:val="28"/>
          <w:szCs w:val="28"/>
        </w:rPr>
        <w:lastRenderedPageBreak/>
        <w:t>культуры, физической культуры и массового спорта;</w:t>
      </w:r>
    </w:p>
    <w:p w:rsidR="00FD3014" w:rsidRPr="00EF55F4" w:rsidRDefault="00FD3014" w:rsidP="00FD3014">
      <w:pPr>
        <w:pStyle w:val="6"/>
        <w:shd w:val="clear" w:color="auto" w:fill="auto"/>
        <w:spacing w:before="0" w:line="240" w:lineRule="auto"/>
        <w:ind w:firstLine="709"/>
        <w:jc w:val="both"/>
        <w:rPr>
          <w:sz w:val="28"/>
          <w:szCs w:val="28"/>
        </w:rPr>
      </w:pPr>
      <w:r w:rsidRPr="00EF55F4">
        <w:rPr>
          <w:color w:val="000000"/>
          <w:sz w:val="28"/>
          <w:szCs w:val="28"/>
        </w:rPr>
        <w:t>сохранение культурно-исторического наследия на территории поселения.</w:t>
      </w:r>
    </w:p>
    <w:p w:rsidR="00FD3014" w:rsidRPr="00EF55F4" w:rsidRDefault="00FD3014" w:rsidP="00FD3014">
      <w:pPr>
        <w:pStyle w:val="6"/>
        <w:shd w:val="clear" w:color="auto" w:fill="auto"/>
        <w:spacing w:before="0" w:line="240" w:lineRule="auto"/>
        <w:ind w:right="40" w:firstLine="709"/>
        <w:jc w:val="both"/>
        <w:rPr>
          <w:sz w:val="28"/>
          <w:szCs w:val="28"/>
        </w:rPr>
      </w:pPr>
      <w:r w:rsidRPr="00EF55F4">
        <w:rPr>
          <w:color w:val="000000"/>
          <w:sz w:val="28"/>
          <w:szCs w:val="28"/>
        </w:rPr>
        <w:t>Оценка эффективности реализации Программы осуществляется по итогам ежегодного выполнения Программы ответственными исполнителями.</w:t>
      </w:r>
    </w:p>
    <w:p w:rsidR="00FD3014" w:rsidRPr="00EF55F4" w:rsidRDefault="00FD3014" w:rsidP="00FD3014">
      <w:pPr>
        <w:pStyle w:val="6"/>
        <w:shd w:val="clear" w:color="auto" w:fill="auto"/>
        <w:spacing w:before="0" w:line="240" w:lineRule="auto"/>
        <w:ind w:right="40" w:firstLine="709"/>
        <w:jc w:val="both"/>
        <w:rPr>
          <w:color w:val="000000"/>
          <w:sz w:val="28"/>
          <w:szCs w:val="28"/>
        </w:rPr>
      </w:pPr>
      <w:r w:rsidRPr="00EF55F4">
        <w:rPr>
          <w:color w:val="000000"/>
          <w:sz w:val="28"/>
          <w:szCs w:val="28"/>
        </w:rPr>
        <w:t>Целью и задачами оценки эффективности реализации Программы являются выявление соответствия выполнения программных мероприятий (инвестиционных проектов) по проектированию, строительству и реконструкции объектов социальной инфраструктуры установленным в Программе параметрам и нормативам градостроительного проектирования, своевременное выявление и корректировка отклонений от утвержденных целей и задач Программы.</w:t>
      </w:r>
    </w:p>
    <w:p w:rsidR="00BD33D5" w:rsidRDefault="00FD3014" w:rsidP="00BD33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33D5">
        <w:rPr>
          <w:rFonts w:ascii="Times New Roman" w:hAnsi="Times New Roman" w:cs="Times New Roman"/>
          <w:color w:val="000000"/>
          <w:sz w:val="28"/>
          <w:szCs w:val="28"/>
        </w:rPr>
        <w:t>Оценка эффективности реализации Программы проводится на основе анализа выполнения программных мероприятий и достижения значени</w:t>
      </w:r>
      <w:r w:rsidRPr="00BD33D5">
        <w:rPr>
          <w:rFonts w:ascii="Times New Roman" w:hAnsi="Times New Roman" w:cs="Times New Roman"/>
          <w:sz w:val="28"/>
          <w:szCs w:val="28"/>
        </w:rPr>
        <w:t xml:space="preserve">й целевых индикаторов, отраженных в разделе 2.4 Программы. </w:t>
      </w:r>
    </w:p>
    <w:p w:rsidR="00BD33D5" w:rsidRDefault="00BD33D5" w:rsidP="00BD33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33D5" w:rsidRPr="00BD33D5" w:rsidRDefault="00BD33D5" w:rsidP="00BD33D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33D5">
        <w:rPr>
          <w:rFonts w:ascii="Times New Roman" w:hAnsi="Times New Roman" w:cs="Times New Roman"/>
          <w:b/>
          <w:sz w:val="28"/>
          <w:szCs w:val="28"/>
        </w:rPr>
        <w:t>2.8. Предложения по совершенствованию нормативно-правового и информационного</w:t>
      </w:r>
      <w:r w:rsidRPr="00BD33D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BD33D5">
        <w:rPr>
          <w:rFonts w:ascii="Times New Roman" w:hAnsi="Times New Roman" w:cs="Times New Roman"/>
          <w:b/>
          <w:sz w:val="28"/>
          <w:szCs w:val="28"/>
        </w:rPr>
        <w:t>обеспечения развития социальной инфраструктуры, направленные на достижение целевых</w:t>
      </w:r>
      <w:r w:rsidRPr="00BD33D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BD33D5">
        <w:rPr>
          <w:rFonts w:ascii="Times New Roman" w:hAnsi="Times New Roman" w:cs="Times New Roman"/>
          <w:b/>
          <w:sz w:val="28"/>
          <w:szCs w:val="28"/>
        </w:rPr>
        <w:t>показателей программы.</w:t>
      </w:r>
    </w:p>
    <w:p w:rsidR="00BD33D5" w:rsidRDefault="00BD33D5" w:rsidP="00BD33D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D33D5">
        <w:rPr>
          <w:rFonts w:ascii="Times New Roman" w:hAnsi="Times New Roman" w:cs="Times New Roman"/>
          <w:sz w:val="28"/>
          <w:szCs w:val="28"/>
        </w:rPr>
        <w:t xml:space="preserve"> </w:t>
      </w:r>
      <w:r w:rsidRPr="00BD33D5">
        <w:rPr>
          <w:rFonts w:ascii="Times New Roman" w:hAnsi="Times New Roman" w:cs="Times New Roman"/>
          <w:color w:val="000000"/>
          <w:sz w:val="28"/>
          <w:szCs w:val="28"/>
        </w:rPr>
        <w:t xml:space="preserve">Своевременное внесение изменений в нормативы градостроительного проектирования на основании постоянного мониторинга изменений регионального и федерального законодательства. </w:t>
      </w:r>
    </w:p>
    <w:p w:rsidR="00640394" w:rsidRDefault="00BD33D5" w:rsidP="00BD33D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D33D5">
        <w:rPr>
          <w:rFonts w:ascii="Times New Roman" w:hAnsi="Times New Roman" w:cs="Times New Roman"/>
          <w:color w:val="000000"/>
          <w:sz w:val="28"/>
          <w:szCs w:val="28"/>
        </w:rPr>
        <w:t xml:space="preserve">Информационное обеспечение Программы осуществляется путем проведения целевого блока мероприятий в средствах массовой информации. </w:t>
      </w:r>
    </w:p>
    <w:p w:rsidR="00BD33D5" w:rsidRDefault="00BD33D5" w:rsidP="00BD33D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D33D5">
        <w:rPr>
          <w:rFonts w:ascii="Times New Roman" w:hAnsi="Times New Roman" w:cs="Times New Roman"/>
          <w:color w:val="000000"/>
          <w:sz w:val="28"/>
          <w:szCs w:val="28"/>
        </w:rPr>
        <w:t>Предусматриваются пресс-конференции, подготовка периодических публикаций в прессе о ходе реализации Программы, серии репортажей о проведении отдельных мероприятий Программы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40394" w:rsidRDefault="00BD33D5" w:rsidP="00BD33D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D33D5">
        <w:rPr>
          <w:rFonts w:ascii="Times New Roman" w:hAnsi="Times New Roman" w:cs="Times New Roman"/>
          <w:color w:val="000000"/>
          <w:sz w:val="28"/>
          <w:szCs w:val="28"/>
        </w:rPr>
        <w:t xml:space="preserve">При необходимости финансового обеспечения реализации мероприятий, установленных Программой комплексного развития социальной инфраструктуры </w:t>
      </w:r>
      <w:r w:rsidR="00640394">
        <w:rPr>
          <w:rFonts w:ascii="Times New Roman" w:hAnsi="Times New Roman" w:cs="Times New Roman"/>
          <w:color w:val="000000"/>
          <w:sz w:val="28"/>
          <w:szCs w:val="28"/>
        </w:rPr>
        <w:t>сельского поселения «Линёво-Озёрское»</w:t>
      </w:r>
      <w:r w:rsidRPr="00BD33D5">
        <w:rPr>
          <w:rFonts w:ascii="Times New Roman" w:hAnsi="Times New Roman" w:cs="Times New Roman"/>
          <w:color w:val="000000"/>
          <w:sz w:val="28"/>
          <w:szCs w:val="28"/>
        </w:rPr>
        <w:t xml:space="preserve">, необходимо принятие муниципальных правовых актов, регламентирующих порядок предоставления средств, необходимых для реализации программных мероприятий. </w:t>
      </w:r>
    </w:p>
    <w:p w:rsidR="00BD33D5" w:rsidRPr="00BD33D5" w:rsidRDefault="00BD33D5" w:rsidP="00BD33D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D33D5">
        <w:rPr>
          <w:rFonts w:ascii="Times New Roman" w:hAnsi="Times New Roman" w:cs="Times New Roman"/>
          <w:color w:val="000000"/>
          <w:sz w:val="28"/>
          <w:szCs w:val="28"/>
        </w:rPr>
        <w:t>Целесообразно принятие муниципальных программ либо внесение изменений в существующие муниципальные программы, устанавливающие перечни мероприятий по проектированию, строительству, реконструкции объектов социальной инфраструктуры местного значения</w:t>
      </w:r>
      <w:r w:rsidR="00640394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 «Линёво-Озёрское»</w:t>
      </w:r>
      <w:r w:rsidRPr="00BD33D5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D33D5" w:rsidRPr="00BD33D5" w:rsidRDefault="00BD33D5" w:rsidP="00BD33D5">
      <w:pPr>
        <w:pStyle w:val="NormalWeb"/>
        <w:spacing w:before="0" w:after="0" w:line="240" w:lineRule="auto"/>
        <w:ind w:firstLine="708"/>
        <w:jc w:val="both"/>
        <w:rPr>
          <w:b/>
          <w:sz w:val="28"/>
          <w:szCs w:val="28"/>
        </w:rPr>
      </w:pPr>
    </w:p>
    <w:p w:rsidR="00BC311A" w:rsidRPr="00BD33D5" w:rsidRDefault="00BC311A" w:rsidP="00BD33D5">
      <w:pPr>
        <w:pStyle w:val="NormalWeb"/>
        <w:spacing w:before="0" w:after="0" w:line="240" w:lineRule="auto"/>
        <w:ind w:firstLine="708"/>
        <w:jc w:val="both"/>
        <w:rPr>
          <w:b/>
          <w:sz w:val="28"/>
          <w:szCs w:val="28"/>
        </w:rPr>
      </w:pPr>
      <w:r w:rsidRPr="00BD33D5">
        <w:rPr>
          <w:b/>
          <w:sz w:val="28"/>
          <w:szCs w:val="28"/>
        </w:rPr>
        <w:t>2.</w:t>
      </w:r>
      <w:r w:rsidR="00C92CEF">
        <w:rPr>
          <w:b/>
          <w:sz w:val="28"/>
          <w:szCs w:val="28"/>
        </w:rPr>
        <w:t>9</w:t>
      </w:r>
      <w:r w:rsidRPr="00BD33D5">
        <w:rPr>
          <w:b/>
          <w:sz w:val="28"/>
          <w:szCs w:val="28"/>
        </w:rPr>
        <w:t xml:space="preserve">. </w:t>
      </w:r>
      <w:r w:rsidR="00F370CA" w:rsidRPr="00BD33D5">
        <w:rPr>
          <w:b/>
          <w:sz w:val="28"/>
          <w:szCs w:val="28"/>
        </w:rPr>
        <w:t>Организация контроля за выполнением программы</w:t>
      </w:r>
      <w:r w:rsidR="00EC5BE7" w:rsidRPr="00BD33D5">
        <w:rPr>
          <w:b/>
          <w:sz w:val="28"/>
          <w:szCs w:val="28"/>
        </w:rPr>
        <w:t xml:space="preserve">. </w:t>
      </w:r>
    </w:p>
    <w:p w:rsidR="009A0738" w:rsidRDefault="00FD052E" w:rsidP="00BD33D5">
      <w:pPr>
        <w:pStyle w:val="NormalWeb"/>
        <w:spacing w:before="0" w:after="0" w:line="240" w:lineRule="auto"/>
        <w:ind w:firstLine="708"/>
        <w:jc w:val="both"/>
        <w:rPr>
          <w:sz w:val="28"/>
          <w:szCs w:val="28"/>
        </w:rPr>
      </w:pPr>
      <w:r w:rsidRPr="00BD33D5">
        <w:rPr>
          <w:sz w:val="28"/>
          <w:szCs w:val="28"/>
        </w:rPr>
        <w:t>Текущий к</w:t>
      </w:r>
      <w:r w:rsidR="009A0738" w:rsidRPr="00BD33D5">
        <w:rPr>
          <w:sz w:val="28"/>
          <w:szCs w:val="28"/>
        </w:rPr>
        <w:t xml:space="preserve">онтроль за </w:t>
      </w:r>
      <w:r w:rsidR="00BC311A" w:rsidRPr="00BD33D5">
        <w:rPr>
          <w:sz w:val="28"/>
          <w:szCs w:val="28"/>
        </w:rPr>
        <w:t>реализаци</w:t>
      </w:r>
      <w:r w:rsidR="009A0738" w:rsidRPr="00BD33D5">
        <w:rPr>
          <w:sz w:val="28"/>
          <w:szCs w:val="28"/>
        </w:rPr>
        <w:t xml:space="preserve">ей </w:t>
      </w:r>
      <w:r w:rsidR="00D81A52" w:rsidRPr="00BD33D5">
        <w:rPr>
          <w:sz w:val="28"/>
          <w:szCs w:val="28"/>
        </w:rPr>
        <w:t xml:space="preserve">мероприятий </w:t>
      </w:r>
      <w:r w:rsidR="009A0738" w:rsidRPr="00BD33D5">
        <w:rPr>
          <w:sz w:val="28"/>
          <w:szCs w:val="28"/>
        </w:rPr>
        <w:t>муниципальной программы комплексного развития социальной инфраструктуры сельского</w:t>
      </w:r>
      <w:r w:rsidR="009A0738">
        <w:rPr>
          <w:sz w:val="28"/>
          <w:szCs w:val="28"/>
        </w:rPr>
        <w:t xml:space="preserve"> </w:t>
      </w:r>
      <w:r w:rsidR="009A0738">
        <w:rPr>
          <w:sz w:val="28"/>
          <w:szCs w:val="28"/>
        </w:rPr>
        <w:lastRenderedPageBreak/>
        <w:t xml:space="preserve">поселения «Линёво-Озёрское» </w:t>
      </w:r>
      <w:r w:rsidR="00BC311A" w:rsidRPr="00F370CA">
        <w:rPr>
          <w:sz w:val="28"/>
          <w:szCs w:val="28"/>
        </w:rPr>
        <w:t>осуществля</w:t>
      </w:r>
      <w:r w:rsidR="00D81A52">
        <w:rPr>
          <w:sz w:val="28"/>
          <w:szCs w:val="28"/>
        </w:rPr>
        <w:t>е</w:t>
      </w:r>
      <w:r w:rsidR="00BC311A" w:rsidRPr="00F370CA">
        <w:rPr>
          <w:sz w:val="28"/>
          <w:szCs w:val="28"/>
        </w:rPr>
        <w:t xml:space="preserve">т </w:t>
      </w:r>
      <w:r w:rsidR="009A0738">
        <w:rPr>
          <w:sz w:val="28"/>
          <w:szCs w:val="28"/>
        </w:rPr>
        <w:t>А</w:t>
      </w:r>
      <w:r w:rsidR="00BC311A" w:rsidRPr="00F370CA">
        <w:rPr>
          <w:sz w:val="28"/>
          <w:szCs w:val="28"/>
        </w:rPr>
        <w:t>дминист</w:t>
      </w:r>
      <w:r w:rsidR="00E4610E" w:rsidRPr="00F370CA">
        <w:rPr>
          <w:sz w:val="28"/>
          <w:szCs w:val="28"/>
        </w:rPr>
        <w:t xml:space="preserve">рация </w:t>
      </w:r>
      <w:r w:rsidR="00BC311A" w:rsidRPr="00F370CA">
        <w:rPr>
          <w:sz w:val="28"/>
          <w:szCs w:val="28"/>
        </w:rPr>
        <w:t>сельского поселения</w:t>
      </w:r>
      <w:r w:rsidR="009A0738">
        <w:rPr>
          <w:sz w:val="28"/>
          <w:szCs w:val="28"/>
        </w:rPr>
        <w:t xml:space="preserve"> «Линёво-Озёрское». </w:t>
      </w:r>
    </w:p>
    <w:p w:rsidR="00BC311A" w:rsidRDefault="00FD052E" w:rsidP="00F370CA">
      <w:pPr>
        <w:pStyle w:val="NormalWeb"/>
        <w:spacing w:before="0"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Совет сельского поселения «Линёво-Озёрское» </w:t>
      </w:r>
      <w:r w:rsidR="00BC311A" w:rsidRPr="00F370CA">
        <w:rPr>
          <w:sz w:val="28"/>
          <w:szCs w:val="28"/>
        </w:rPr>
        <w:t>ежегодно</w:t>
      </w:r>
      <w:r>
        <w:rPr>
          <w:sz w:val="28"/>
          <w:szCs w:val="28"/>
        </w:rPr>
        <w:t xml:space="preserve"> заслушивает  отчёт Г</w:t>
      </w:r>
      <w:r w:rsidR="00BC311A" w:rsidRPr="00F370CA">
        <w:rPr>
          <w:sz w:val="28"/>
          <w:szCs w:val="28"/>
        </w:rPr>
        <w:t>лавы о</w:t>
      </w:r>
      <w:r>
        <w:rPr>
          <w:sz w:val="28"/>
          <w:szCs w:val="28"/>
        </w:rPr>
        <w:t xml:space="preserve"> </w:t>
      </w:r>
      <w:r w:rsidR="00BC311A" w:rsidRPr="00F370CA">
        <w:rPr>
          <w:sz w:val="28"/>
          <w:szCs w:val="28"/>
        </w:rPr>
        <w:t>реализации</w:t>
      </w:r>
      <w:r>
        <w:rPr>
          <w:sz w:val="28"/>
          <w:szCs w:val="28"/>
        </w:rPr>
        <w:t xml:space="preserve"> мероприятий муниципальной программы комплексного развития социальной инфраструктуры сельского поселения «Линёво-Озёрское»</w:t>
      </w:r>
      <w:r w:rsidR="00BC311A" w:rsidRPr="00F370CA">
        <w:rPr>
          <w:sz w:val="28"/>
          <w:szCs w:val="28"/>
        </w:rPr>
        <w:t xml:space="preserve">, вносит коррективы в </w:t>
      </w:r>
      <w:r w:rsidR="00D81A52">
        <w:rPr>
          <w:sz w:val="28"/>
          <w:szCs w:val="28"/>
        </w:rPr>
        <w:t>муниципальную программу</w:t>
      </w:r>
      <w:r w:rsidR="00BC311A" w:rsidRPr="00F370CA">
        <w:rPr>
          <w:sz w:val="28"/>
          <w:szCs w:val="28"/>
        </w:rPr>
        <w:t xml:space="preserve">, обращается с ходатайством в исполнительные и законодательные органы других уровней муниципальных образований (по полномочиям) о включении мероприятий </w:t>
      </w:r>
      <w:r w:rsidR="00D81A52">
        <w:rPr>
          <w:sz w:val="28"/>
          <w:szCs w:val="28"/>
        </w:rPr>
        <w:t>муниципальной программы</w:t>
      </w:r>
      <w:r w:rsidR="00BC311A" w:rsidRPr="00F370CA">
        <w:rPr>
          <w:sz w:val="28"/>
          <w:szCs w:val="28"/>
        </w:rPr>
        <w:t xml:space="preserve"> в план финансирования на соответствующий год.</w:t>
      </w:r>
    </w:p>
    <w:p w:rsidR="00F370CA" w:rsidRPr="00F370CA" w:rsidRDefault="00D81A52" w:rsidP="00F370CA">
      <w:pPr>
        <w:pStyle w:val="NormalWeb"/>
        <w:spacing w:before="0"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__</w:t>
      </w:r>
      <w:r w:rsidR="00F370CA">
        <w:rPr>
          <w:sz w:val="28"/>
          <w:szCs w:val="28"/>
        </w:rPr>
        <w:t>___________</w:t>
      </w:r>
    </w:p>
    <w:sectPr w:rsidR="00F370CA" w:rsidRPr="00F370CA" w:rsidSect="008308B9">
      <w:pgSz w:w="11906" w:h="16838"/>
      <w:pgMar w:top="1134" w:right="851" w:bottom="1134" w:left="1701" w:header="720" w:footer="283" w:gutter="0"/>
      <w:cols w:space="720"/>
      <w:titlePg/>
      <w:docGrid w:linePitch="360" w:charSpace="-20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0F9C" w:rsidRDefault="00830F9C" w:rsidP="008308B9">
      <w:pPr>
        <w:spacing w:after="0" w:line="240" w:lineRule="auto"/>
      </w:pPr>
      <w:r>
        <w:separator/>
      </w:r>
    </w:p>
  </w:endnote>
  <w:endnote w:type="continuationSeparator" w:id="1">
    <w:p w:rsidR="00830F9C" w:rsidRDefault="00830F9C" w:rsidP="008308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298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ont298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8B9" w:rsidRPr="008308B9" w:rsidRDefault="008308B9">
    <w:pPr>
      <w:pStyle w:val="aa"/>
      <w:jc w:val="right"/>
      <w:rPr>
        <w:sz w:val="18"/>
        <w:szCs w:val="18"/>
      </w:rPr>
    </w:pPr>
    <w:r w:rsidRPr="008308B9">
      <w:rPr>
        <w:sz w:val="18"/>
        <w:szCs w:val="18"/>
      </w:rPr>
      <w:fldChar w:fldCharType="begin"/>
    </w:r>
    <w:r w:rsidRPr="008308B9">
      <w:rPr>
        <w:sz w:val="18"/>
        <w:szCs w:val="18"/>
      </w:rPr>
      <w:instrText xml:space="preserve"> PAGE   \* MERGEFORMAT </w:instrText>
    </w:r>
    <w:r w:rsidRPr="008308B9">
      <w:rPr>
        <w:sz w:val="18"/>
        <w:szCs w:val="18"/>
      </w:rPr>
      <w:fldChar w:fldCharType="separate"/>
    </w:r>
    <w:r w:rsidR="00B647D8">
      <w:rPr>
        <w:noProof/>
        <w:sz w:val="18"/>
        <w:szCs w:val="18"/>
      </w:rPr>
      <w:t>2</w:t>
    </w:r>
    <w:r w:rsidRPr="008308B9">
      <w:rPr>
        <w:sz w:val="18"/>
        <w:szCs w:val="18"/>
      </w:rPr>
      <w:fldChar w:fldCharType="end"/>
    </w:r>
  </w:p>
  <w:p w:rsidR="008308B9" w:rsidRDefault="008308B9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0F9C" w:rsidRDefault="00830F9C" w:rsidP="008308B9">
      <w:pPr>
        <w:spacing w:after="0" w:line="240" w:lineRule="auto"/>
      </w:pPr>
      <w:r>
        <w:separator/>
      </w:r>
    </w:p>
  </w:footnote>
  <w:footnote w:type="continuationSeparator" w:id="1">
    <w:p w:rsidR="00830F9C" w:rsidRDefault="00830F9C" w:rsidP="008308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Num1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>
    <w:nsid w:val="00000002"/>
    <w:multiLevelType w:val="multilevel"/>
    <w:tmpl w:val="00000002"/>
    <w:name w:val="WWNum3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">
    <w:nsid w:val="00000003"/>
    <w:multiLevelType w:val="multilevel"/>
    <w:tmpl w:val="00000003"/>
    <w:name w:val="WWNum4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>
    <w:nsid w:val="6C473546"/>
    <w:multiLevelType w:val="multilevel"/>
    <w:tmpl w:val="13FC199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oNotTrackMoves/>
  <w:defaultTabStop w:val="709"/>
  <w:defaultTableStyle w:val="a"/>
  <w:drawingGridHorizontalSpacing w:val="105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94AF9"/>
    <w:rsid w:val="000160BD"/>
    <w:rsid w:val="00033684"/>
    <w:rsid w:val="00033AC1"/>
    <w:rsid w:val="00060E06"/>
    <w:rsid w:val="00065929"/>
    <w:rsid w:val="00071FDC"/>
    <w:rsid w:val="000740C9"/>
    <w:rsid w:val="000A682C"/>
    <w:rsid w:val="000D53DC"/>
    <w:rsid w:val="000E37D4"/>
    <w:rsid w:val="000F0806"/>
    <w:rsid w:val="0012043A"/>
    <w:rsid w:val="00144C47"/>
    <w:rsid w:val="00152ED5"/>
    <w:rsid w:val="001562F9"/>
    <w:rsid w:val="00156994"/>
    <w:rsid w:val="00182DE6"/>
    <w:rsid w:val="00192C37"/>
    <w:rsid w:val="001A048E"/>
    <w:rsid w:val="002128B7"/>
    <w:rsid w:val="00234813"/>
    <w:rsid w:val="00246C6B"/>
    <w:rsid w:val="002760A0"/>
    <w:rsid w:val="00294CE6"/>
    <w:rsid w:val="0029617C"/>
    <w:rsid w:val="002B3020"/>
    <w:rsid w:val="002B3706"/>
    <w:rsid w:val="002C4328"/>
    <w:rsid w:val="002D7B66"/>
    <w:rsid w:val="00345761"/>
    <w:rsid w:val="003568EA"/>
    <w:rsid w:val="00361325"/>
    <w:rsid w:val="00365752"/>
    <w:rsid w:val="003772F6"/>
    <w:rsid w:val="00387EA8"/>
    <w:rsid w:val="003B0CDD"/>
    <w:rsid w:val="003B274D"/>
    <w:rsid w:val="003C3F73"/>
    <w:rsid w:val="003C4FFC"/>
    <w:rsid w:val="003E02BD"/>
    <w:rsid w:val="003F64FB"/>
    <w:rsid w:val="00412E0A"/>
    <w:rsid w:val="004207D9"/>
    <w:rsid w:val="004417ED"/>
    <w:rsid w:val="0044194F"/>
    <w:rsid w:val="00453656"/>
    <w:rsid w:val="00465F61"/>
    <w:rsid w:val="00471889"/>
    <w:rsid w:val="00481E31"/>
    <w:rsid w:val="004961C9"/>
    <w:rsid w:val="004A7C12"/>
    <w:rsid w:val="004C721C"/>
    <w:rsid w:val="004C7883"/>
    <w:rsid w:val="004D6295"/>
    <w:rsid w:val="004E6E24"/>
    <w:rsid w:val="004F1328"/>
    <w:rsid w:val="004F6F23"/>
    <w:rsid w:val="0050333F"/>
    <w:rsid w:val="00521198"/>
    <w:rsid w:val="005253CB"/>
    <w:rsid w:val="00525847"/>
    <w:rsid w:val="005334AB"/>
    <w:rsid w:val="005508A7"/>
    <w:rsid w:val="005554D3"/>
    <w:rsid w:val="005A61CC"/>
    <w:rsid w:val="005B1462"/>
    <w:rsid w:val="005B3715"/>
    <w:rsid w:val="005B43A1"/>
    <w:rsid w:val="005B763A"/>
    <w:rsid w:val="005C2227"/>
    <w:rsid w:val="005C4688"/>
    <w:rsid w:val="005C53D1"/>
    <w:rsid w:val="005D080A"/>
    <w:rsid w:val="005D2AF8"/>
    <w:rsid w:val="005D5626"/>
    <w:rsid w:val="005E4A12"/>
    <w:rsid w:val="005E7891"/>
    <w:rsid w:val="005E7F0E"/>
    <w:rsid w:val="00600015"/>
    <w:rsid w:val="0060655B"/>
    <w:rsid w:val="00614D50"/>
    <w:rsid w:val="00620A58"/>
    <w:rsid w:val="00623468"/>
    <w:rsid w:val="00640394"/>
    <w:rsid w:val="00660B79"/>
    <w:rsid w:val="006B2658"/>
    <w:rsid w:val="006B5421"/>
    <w:rsid w:val="006C1AFF"/>
    <w:rsid w:val="006C3C43"/>
    <w:rsid w:val="006E72DB"/>
    <w:rsid w:val="00710698"/>
    <w:rsid w:val="00710FF5"/>
    <w:rsid w:val="00752835"/>
    <w:rsid w:val="0076204C"/>
    <w:rsid w:val="007A230D"/>
    <w:rsid w:val="007B5BB0"/>
    <w:rsid w:val="007D2985"/>
    <w:rsid w:val="007E0DC3"/>
    <w:rsid w:val="007F4B1D"/>
    <w:rsid w:val="00800809"/>
    <w:rsid w:val="00811F23"/>
    <w:rsid w:val="008174EA"/>
    <w:rsid w:val="008308B9"/>
    <w:rsid w:val="00830F9C"/>
    <w:rsid w:val="008374DB"/>
    <w:rsid w:val="00841E23"/>
    <w:rsid w:val="008473A9"/>
    <w:rsid w:val="00854C65"/>
    <w:rsid w:val="00871EB3"/>
    <w:rsid w:val="00883167"/>
    <w:rsid w:val="008966A8"/>
    <w:rsid w:val="008A0F97"/>
    <w:rsid w:val="008A201D"/>
    <w:rsid w:val="008A2577"/>
    <w:rsid w:val="008B1CD5"/>
    <w:rsid w:val="008C36D3"/>
    <w:rsid w:val="008C4254"/>
    <w:rsid w:val="008E1531"/>
    <w:rsid w:val="008F1D62"/>
    <w:rsid w:val="009054E3"/>
    <w:rsid w:val="00915C24"/>
    <w:rsid w:val="009435AE"/>
    <w:rsid w:val="00945105"/>
    <w:rsid w:val="0094716A"/>
    <w:rsid w:val="009623B5"/>
    <w:rsid w:val="009710D6"/>
    <w:rsid w:val="00972E72"/>
    <w:rsid w:val="00980089"/>
    <w:rsid w:val="00985BB1"/>
    <w:rsid w:val="0098659B"/>
    <w:rsid w:val="00987BCF"/>
    <w:rsid w:val="00994AF9"/>
    <w:rsid w:val="009A0738"/>
    <w:rsid w:val="009B5B46"/>
    <w:rsid w:val="009C4674"/>
    <w:rsid w:val="009C4A3D"/>
    <w:rsid w:val="009D07C5"/>
    <w:rsid w:val="009D2038"/>
    <w:rsid w:val="00A12535"/>
    <w:rsid w:val="00A445DC"/>
    <w:rsid w:val="00A8458C"/>
    <w:rsid w:val="00A9700F"/>
    <w:rsid w:val="00AB1A98"/>
    <w:rsid w:val="00AB1FAB"/>
    <w:rsid w:val="00AB5BAB"/>
    <w:rsid w:val="00AC1738"/>
    <w:rsid w:val="00AF774D"/>
    <w:rsid w:val="00B31A08"/>
    <w:rsid w:val="00B46472"/>
    <w:rsid w:val="00B53BF2"/>
    <w:rsid w:val="00B55EE5"/>
    <w:rsid w:val="00B56C8C"/>
    <w:rsid w:val="00B647D8"/>
    <w:rsid w:val="00B71698"/>
    <w:rsid w:val="00BC311A"/>
    <w:rsid w:val="00BD32F4"/>
    <w:rsid w:val="00BD33D5"/>
    <w:rsid w:val="00BD46B9"/>
    <w:rsid w:val="00BF20DA"/>
    <w:rsid w:val="00C00361"/>
    <w:rsid w:val="00C12049"/>
    <w:rsid w:val="00C22ED0"/>
    <w:rsid w:val="00C420F0"/>
    <w:rsid w:val="00C50C80"/>
    <w:rsid w:val="00C629BD"/>
    <w:rsid w:val="00C64B3E"/>
    <w:rsid w:val="00C7613F"/>
    <w:rsid w:val="00C8648F"/>
    <w:rsid w:val="00C92CEF"/>
    <w:rsid w:val="00CA0CBF"/>
    <w:rsid w:val="00CD3451"/>
    <w:rsid w:val="00CD6C60"/>
    <w:rsid w:val="00CE1C38"/>
    <w:rsid w:val="00CF43FF"/>
    <w:rsid w:val="00CF731C"/>
    <w:rsid w:val="00D00A9D"/>
    <w:rsid w:val="00D03B1B"/>
    <w:rsid w:val="00D12623"/>
    <w:rsid w:val="00D20701"/>
    <w:rsid w:val="00D21588"/>
    <w:rsid w:val="00D30028"/>
    <w:rsid w:val="00D420F2"/>
    <w:rsid w:val="00D526AE"/>
    <w:rsid w:val="00D81A52"/>
    <w:rsid w:val="00D82953"/>
    <w:rsid w:val="00DD2BFA"/>
    <w:rsid w:val="00DE2FE6"/>
    <w:rsid w:val="00DF197E"/>
    <w:rsid w:val="00DF4FA5"/>
    <w:rsid w:val="00E04ACB"/>
    <w:rsid w:val="00E128DC"/>
    <w:rsid w:val="00E4610E"/>
    <w:rsid w:val="00E521E1"/>
    <w:rsid w:val="00E5324D"/>
    <w:rsid w:val="00E72FC6"/>
    <w:rsid w:val="00E860B2"/>
    <w:rsid w:val="00E92EC8"/>
    <w:rsid w:val="00EA6EA5"/>
    <w:rsid w:val="00EC5BE7"/>
    <w:rsid w:val="00EC7B2A"/>
    <w:rsid w:val="00F01447"/>
    <w:rsid w:val="00F161AE"/>
    <w:rsid w:val="00F20DD1"/>
    <w:rsid w:val="00F2771E"/>
    <w:rsid w:val="00F3154F"/>
    <w:rsid w:val="00F31B59"/>
    <w:rsid w:val="00F370CA"/>
    <w:rsid w:val="00F50102"/>
    <w:rsid w:val="00F607AA"/>
    <w:rsid w:val="00F62731"/>
    <w:rsid w:val="00F73379"/>
    <w:rsid w:val="00F95908"/>
    <w:rsid w:val="00FA64B2"/>
    <w:rsid w:val="00FD052E"/>
    <w:rsid w:val="00FD3014"/>
    <w:rsid w:val="00FD5376"/>
    <w:rsid w:val="00FF3BF3"/>
    <w:rsid w:val="00FF7C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spacing w:after="200" w:line="276" w:lineRule="auto"/>
    </w:pPr>
    <w:rPr>
      <w:rFonts w:ascii="Calibri" w:eastAsia="Arial Unicode MS" w:hAnsi="Calibri" w:cs="font298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efaultParagraphFont">
    <w:name w:val="Default Paragraph Font"/>
  </w:style>
  <w:style w:type="character" w:customStyle="1" w:styleId="ListLabel1">
    <w:name w:val="ListLabel 1"/>
    <w:rPr>
      <w:rFonts w:cs="Courier New"/>
    </w:rPr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styleId="a4">
    <w:name w:val="Body Text"/>
    <w:basedOn w:val="a"/>
    <w:pPr>
      <w:spacing w:after="120"/>
    </w:pPr>
  </w:style>
  <w:style w:type="paragraph" w:styleId="a5">
    <w:name w:val="List"/>
    <w:basedOn w:val="a4"/>
    <w:rPr>
      <w:rFonts w:cs="Mangal"/>
    </w:rPr>
  </w:style>
  <w:style w:type="paragraph" w:customStyle="1" w:styleId="1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0">
    <w:name w:val="Указатель1"/>
    <w:basedOn w:val="a"/>
    <w:pPr>
      <w:suppressLineNumbers/>
    </w:pPr>
    <w:rPr>
      <w:rFonts w:cs="Mangal"/>
    </w:rPr>
  </w:style>
  <w:style w:type="paragraph" w:customStyle="1" w:styleId="NormalWeb">
    <w:name w:val="Normal (Web)"/>
    <w:basedOn w:val="a"/>
    <w:pPr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994A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94AF9"/>
    <w:rPr>
      <w:rFonts w:ascii="Tahoma" w:eastAsia="Arial Unicode MS" w:hAnsi="Tahoma" w:cs="Tahoma"/>
      <w:sz w:val="16"/>
      <w:szCs w:val="16"/>
      <w:lang w:eastAsia="ar-SA"/>
    </w:rPr>
  </w:style>
  <w:style w:type="paragraph" w:styleId="11">
    <w:name w:val="toc 1"/>
    <w:basedOn w:val="a"/>
    <w:next w:val="a"/>
    <w:autoRedefine/>
    <w:uiPriority w:val="39"/>
    <w:unhideWhenUsed/>
    <w:rsid w:val="00F161AE"/>
    <w:pPr>
      <w:suppressAutoHyphens w:val="0"/>
      <w:spacing w:after="100" w:line="259" w:lineRule="auto"/>
      <w:jc w:val="center"/>
    </w:pPr>
    <w:rPr>
      <w:rFonts w:eastAsia="Times New Roman" w:cs="Times New Roman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8308B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8308B9"/>
    <w:rPr>
      <w:rFonts w:ascii="Calibri" w:eastAsia="Arial Unicode MS" w:hAnsi="Calibri" w:cs="font298"/>
      <w:sz w:val="22"/>
      <w:szCs w:val="22"/>
      <w:lang w:eastAsia="ar-SA"/>
    </w:rPr>
  </w:style>
  <w:style w:type="paragraph" w:styleId="aa">
    <w:name w:val="footer"/>
    <w:basedOn w:val="a"/>
    <w:link w:val="ab"/>
    <w:uiPriority w:val="99"/>
    <w:unhideWhenUsed/>
    <w:rsid w:val="008308B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308B9"/>
    <w:rPr>
      <w:rFonts w:ascii="Calibri" w:eastAsia="Arial Unicode MS" w:hAnsi="Calibri" w:cs="font298"/>
      <w:sz w:val="22"/>
      <w:szCs w:val="22"/>
      <w:lang w:eastAsia="ar-SA"/>
    </w:rPr>
  </w:style>
  <w:style w:type="table" w:styleId="ac">
    <w:name w:val="Table Grid"/>
    <w:basedOn w:val="a1"/>
    <w:uiPriority w:val="59"/>
    <w:rsid w:val="004417E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0"/>
    <w:rsid w:val="008374DB"/>
    <w:rPr>
      <w:color w:val="0066CC"/>
      <w:u w:val="single"/>
    </w:rPr>
  </w:style>
  <w:style w:type="character" w:customStyle="1" w:styleId="ae">
    <w:name w:val="Основной текст_"/>
    <w:basedOn w:val="a0"/>
    <w:link w:val="6"/>
    <w:rsid w:val="008374DB"/>
    <w:rPr>
      <w:spacing w:val="1"/>
      <w:sz w:val="21"/>
      <w:szCs w:val="21"/>
      <w:shd w:val="clear" w:color="auto" w:fill="FFFFFF"/>
    </w:rPr>
  </w:style>
  <w:style w:type="paragraph" w:customStyle="1" w:styleId="6">
    <w:name w:val="Основной текст6"/>
    <w:basedOn w:val="a"/>
    <w:link w:val="ae"/>
    <w:rsid w:val="008374DB"/>
    <w:pPr>
      <w:widowControl w:val="0"/>
      <w:shd w:val="clear" w:color="auto" w:fill="FFFFFF"/>
      <w:suppressAutoHyphens w:val="0"/>
      <w:spacing w:before="8160" w:after="0" w:line="269" w:lineRule="exact"/>
      <w:ind w:hanging="380"/>
      <w:jc w:val="center"/>
    </w:pPr>
    <w:rPr>
      <w:rFonts w:ascii="Times New Roman" w:eastAsia="Times New Roman" w:hAnsi="Times New Roman" w:cs="Times New Roman"/>
      <w:spacing w:val="1"/>
      <w:sz w:val="21"/>
      <w:szCs w:val="21"/>
      <w:lang w:eastAsia="ru-RU"/>
    </w:rPr>
  </w:style>
  <w:style w:type="character" w:customStyle="1" w:styleId="2">
    <w:name w:val="Основной текст2"/>
    <w:basedOn w:val="ae"/>
    <w:rsid w:val="00871EB3"/>
    <w:rPr>
      <w:rFonts w:eastAsia="Times New Roman" w:cs="Times New Roman"/>
      <w:color w:val="000000"/>
      <w:w w:val="100"/>
      <w:position w:val="0"/>
      <w:u w:val="single"/>
      <w:lang w:val="ru-RU"/>
    </w:rPr>
  </w:style>
  <w:style w:type="character" w:customStyle="1" w:styleId="4">
    <w:name w:val="Основной текст4"/>
    <w:basedOn w:val="ae"/>
    <w:rsid w:val="00871E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w w:val="100"/>
      <w:position w:val="0"/>
      <w:u w:val="single"/>
      <w:lang w:val="ru-RU"/>
    </w:rPr>
  </w:style>
  <w:style w:type="paragraph" w:styleId="af">
    <w:name w:val="No Spacing"/>
    <w:uiPriority w:val="1"/>
    <w:qFormat/>
    <w:rsid w:val="00D420F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3">
    <w:name w:val="Body Text Indent 3"/>
    <w:basedOn w:val="a"/>
    <w:link w:val="30"/>
    <w:uiPriority w:val="99"/>
    <w:semiHidden/>
    <w:unhideWhenUsed/>
    <w:rsid w:val="00D420F2"/>
    <w:pPr>
      <w:spacing w:after="120"/>
      <w:ind w:left="283"/>
    </w:pPr>
    <w:rPr>
      <w:rFonts w:cs="font298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D420F2"/>
    <w:rPr>
      <w:rFonts w:ascii="Calibri" w:eastAsia="Arial Unicode MS" w:hAnsi="Calibri" w:cs="font298"/>
      <w:sz w:val="16"/>
      <w:szCs w:val="16"/>
      <w:lang w:eastAsia="ar-SA"/>
    </w:rPr>
  </w:style>
  <w:style w:type="paragraph" w:customStyle="1" w:styleId="ConsPlusTitle">
    <w:name w:val="ConsPlusTitle"/>
    <w:rsid w:val="00D420F2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styleId="af0">
    <w:name w:val="Title"/>
    <w:basedOn w:val="a"/>
    <w:link w:val="af1"/>
    <w:qFormat/>
    <w:rsid w:val="00D420F2"/>
    <w:pPr>
      <w:suppressAutoHyphens w:val="0"/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af1">
    <w:name w:val="Название Знак"/>
    <w:basedOn w:val="a0"/>
    <w:link w:val="af0"/>
    <w:rsid w:val="00D420F2"/>
    <w:rPr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&#1093;&#1080;&#1083;&#1086;&#1082;.&#1079;&#1072;&#1073;&#1072;&#1081;&#1082;&#1072;&#1083;&#1100;&#1089;&#1082;&#1080;&#1081;&#1082;&#1088;&#1072;&#1081;.&#1088;&#1092;/spLinevoozersko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25</Pages>
  <Words>5265</Words>
  <Characters>30015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6</cp:revision>
  <cp:lastPrinted>2017-07-10T23:30:00Z</cp:lastPrinted>
  <dcterms:created xsi:type="dcterms:W3CDTF">2017-11-29T23:25:00Z</dcterms:created>
  <dcterms:modified xsi:type="dcterms:W3CDTF">2017-11-29T23:52:00Z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